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2744E" w14:textId="33B60ABD" w:rsidR="009045F2" w:rsidRPr="00AC6179" w:rsidRDefault="0082165D">
      <w:pPr>
        <w:spacing w:before="55"/>
        <w:ind w:left="289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C</w:t>
      </w:r>
      <w:r w:rsidRPr="00AC6179">
        <w:rPr>
          <w:rFonts w:asciiTheme="minorHAnsi" w:hAnsiTheme="minorHAnsi" w:cstheme="minorHAnsi"/>
          <w:b/>
          <w:sz w:val="28"/>
          <w:szCs w:val="28"/>
        </w:rPr>
        <w:t>urr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z w:val="28"/>
          <w:szCs w:val="28"/>
        </w:rPr>
        <w:t>c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u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sz w:val="28"/>
          <w:szCs w:val="28"/>
        </w:rPr>
        <w:t>um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V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 xml:space="preserve">e </w:t>
      </w:r>
    </w:p>
    <w:p w14:paraId="39A4B25F" w14:textId="77777777" w:rsidR="009045F2" w:rsidRPr="00AC6179" w:rsidRDefault="009045F2">
      <w:pPr>
        <w:spacing w:before="5" w:line="140" w:lineRule="exact"/>
        <w:rPr>
          <w:rFonts w:asciiTheme="minorHAnsi" w:hAnsiTheme="minorHAnsi" w:cstheme="minorHAnsi"/>
          <w:sz w:val="15"/>
          <w:szCs w:val="15"/>
        </w:rPr>
      </w:pPr>
    </w:p>
    <w:p w14:paraId="7E5BBEC6" w14:textId="19829AEE" w:rsidR="009045F2" w:rsidRPr="00AC6179" w:rsidRDefault="0082165D">
      <w:pPr>
        <w:spacing w:line="260" w:lineRule="exact"/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pacing w:val="-3"/>
          <w:position w:val="-1"/>
          <w:sz w:val="24"/>
          <w:szCs w:val="24"/>
        </w:rPr>
        <w:t>F</w:t>
      </w:r>
      <w:r w:rsidRPr="00AC6179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u</w:t>
      </w:r>
      <w:r w:rsidRPr="00AC6179">
        <w:rPr>
          <w:rFonts w:asciiTheme="minorHAnsi" w:hAnsiTheme="minorHAnsi" w:cstheme="minorHAnsi"/>
          <w:b/>
          <w:position w:val="-1"/>
          <w:sz w:val="24"/>
          <w:szCs w:val="24"/>
        </w:rPr>
        <w:t>ll</w:t>
      </w:r>
      <w:r w:rsidRPr="00AC6179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position w:val="-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pacing w:val="2"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-3"/>
          <w:position w:val="-1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position w:val="-1"/>
          <w:sz w:val="24"/>
          <w:szCs w:val="24"/>
        </w:rPr>
        <w:t xml:space="preserve">:               </w:t>
      </w:r>
      <w:r w:rsidRPr="00AC6179">
        <w:rPr>
          <w:rFonts w:asciiTheme="minorHAnsi" w:hAnsiTheme="minorHAnsi" w:cstheme="minorHAnsi"/>
          <w:b/>
          <w:spacing w:val="49"/>
          <w:position w:val="-1"/>
          <w:sz w:val="24"/>
          <w:szCs w:val="24"/>
        </w:rPr>
        <w:t xml:space="preserve"> </w:t>
      </w:r>
      <w:r w:rsidR="00AC6179" w:rsidRPr="00AC6179">
        <w:rPr>
          <w:rFonts w:asciiTheme="minorHAnsi" w:hAnsiTheme="minorHAnsi" w:cstheme="minorHAnsi"/>
          <w:sz w:val="22"/>
          <w:szCs w:val="22"/>
        </w:rPr>
        <w:t>Haseeb Stacey</w:t>
      </w:r>
    </w:p>
    <w:p w14:paraId="20B2B116" w14:textId="77777777" w:rsidR="009045F2" w:rsidRPr="00AC6179" w:rsidRDefault="0082165D">
      <w:pPr>
        <w:spacing w:line="280" w:lineRule="exact"/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Da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of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Bir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:           </w:t>
      </w:r>
      <w:r w:rsidRPr="00AC6179">
        <w:rPr>
          <w:rFonts w:asciiTheme="minorHAnsi" w:hAnsiTheme="minorHAnsi" w:cstheme="minorHAnsi"/>
          <w:b/>
          <w:spacing w:val="15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17</w:t>
      </w:r>
      <w:r w:rsidRPr="00AC6179">
        <w:rPr>
          <w:rFonts w:asciiTheme="minorHAnsi" w:hAnsiTheme="minorHAnsi" w:cstheme="minorHAnsi"/>
          <w:spacing w:val="1"/>
          <w:position w:val="11"/>
          <w:sz w:val="16"/>
          <w:szCs w:val="16"/>
        </w:rPr>
        <w:t>t</w:t>
      </w:r>
      <w:r w:rsidRPr="00AC6179">
        <w:rPr>
          <w:rFonts w:asciiTheme="minorHAnsi" w:hAnsiTheme="minorHAnsi" w:cstheme="minorHAnsi"/>
          <w:position w:val="11"/>
          <w:sz w:val="16"/>
          <w:szCs w:val="16"/>
        </w:rPr>
        <w:t>h</w:t>
      </w:r>
      <w:r w:rsidRPr="00AC6179">
        <w:rPr>
          <w:rFonts w:asciiTheme="minorHAnsi" w:hAnsiTheme="minorHAnsi" w:cstheme="minorHAnsi"/>
          <w:spacing w:val="22"/>
          <w:position w:val="11"/>
          <w:sz w:val="16"/>
          <w:szCs w:val="16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Nov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mbe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, 1973</w:t>
      </w:r>
    </w:p>
    <w:p w14:paraId="024055EA" w14:textId="77777777" w:rsidR="009045F2" w:rsidRPr="00AC6179" w:rsidRDefault="0082165D">
      <w:pPr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Na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z w:val="24"/>
          <w:szCs w:val="24"/>
        </w:rPr>
        <w:t>io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z w:val="24"/>
          <w:szCs w:val="24"/>
        </w:rPr>
        <w:t>al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ty:              </w:t>
      </w:r>
      <w:r w:rsidRPr="00AC6179">
        <w:rPr>
          <w:rFonts w:asciiTheme="minorHAnsi" w:hAnsiTheme="minorHAnsi" w:cstheme="minorHAnsi"/>
          <w:b/>
          <w:spacing w:val="33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AC6179">
        <w:rPr>
          <w:rFonts w:asciiTheme="minorHAnsi" w:hAnsiTheme="minorHAnsi" w:cstheme="minorHAnsi"/>
          <w:sz w:val="24"/>
          <w:szCs w:val="24"/>
        </w:rPr>
        <w:t>ndian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(Passpo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t Numbe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 xml:space="preserve">: 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Z</w:t>
      </w:r>
      <w:r w:rsidRPr="00AC6179">
        <w:rPr>
          <w:rFonts w:asciiTheme="minorHAnsi" w:hAnsiTheme="minorHAnsi" w:cstheme="minorHAnsi"/>
          <w:sz w:val="24"/>
          <w:szCs w:val="24"/>
        </w:rPr>
        <w:t>1718426)</w:t>
      </w:r>
    </w:p>
    <w:p w14:paraId="792C98F8" w14:textId="77777777" w:rsidR="009045F2" w:rsidRPr="00AC6179" w:rsidRDefault="0082165D">
      <w:pPr>
        <w:spacing w:line="260" w:lineRule="exact"/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position w:val="-1"/>
          <w:sz w:val="24"/>
          <w:szCs w:val="24"/>
        </w:rPr>
        <w:t xml:space="preserve">ital </w:t>
      </w:r>
      <w:r w:rsidRPr="00AC6179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S</w:t>
      </w:r>
      <w:r w:rsidRPr="00AC6179">
        <w:rPr>
          <w:rFonts w:asciiTheme="minorHAnsi" w:hAnsiTheme="minorHAnsi" w:cstheme="minorHAnsi"/>
          <w:b/>
          <w:position w:val="-1"/>
          <w:sz w:val="24"/>
          <w:szCs w:val="24"/>
        </w:rPr>
        <w:t>ta</w:t>
      </w:r>
      <w:r w:rsidRPr="00AC6179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u</w:t>
      </w:r>
      <w:r w:rsidRPr="00AC6179">
        <w:rPr>
          <w:rFonts w:asciiTheme="minorHAnsi" w:hAnsiTheme="minorHAnsi" w:cstheme="minorHAnsi"/>
          <w:b/>
          <w:position w:val="-1"/>
          <w:sz w:val="24"/>
          <w:szCs w:val="24"/>
        </w:rPr>
        <w:t xml:space="preserve">s:        </w:t>
      </w:r>
      <w:r w:rsidRPr="00AC6179">
        <w:rPr>
          <w:rFonts w:asciiTheme="minorHAnsi" w:hAnsiTheme="minorHAnsi" w:cstheme="minorHAnsi"/>
          <w:b/>
          <w:spacing w:val="56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Ma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ri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d (Wif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 xml:space="preserve">: </w:t>
      </w:r>
      <w:r w:rsidRPr="00AC6179">
        <w:rPr>
          <w:rFonts w:asciiTheme="minorHAnsi" w:hAnsiTheme="minorHAnsi" w:cstheme="minorHAnsi"/>
          <w:spacing w:val="2"/>
          <w:position w:val="-1"/>
          <w:sz w:val="24"/>
          <w:szCs w:val="24"/>
        </w:rPr>
        <w:t>D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r. R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jul</w:t>
      </w:r>
      <w:r w:rsidRPr="00AC6179">
        <w:rPr>
          <w:rFonts w:asciiTheme="minorHAnsi" w:hAnsiTheme="minorHAnsi" w:cstheme="minorHAnsi"/>
          <w:spacing w:val="1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Go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 xml:space="preserve">l, </w:t>
      </w:r>
      <w:r w:rsidRPr="00AC6179">
        <w:rPr>
          <w:rFonts w:asciiTheme="minorHAnsi" w:hAnsiTheme="minorHAnsi" w:cstheme="minorHAnsi"/>
          <w:spacing w:val="1"/>
          <w:position w:val="-1"/>
          <w:sz w:val="24"/>
          <w:szCs w:val="24"/>
        </w:rPr>
        <w:t>P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 xml:space="preserve">h. D. </w:t>
      </w:r>
      <w:r w:rsidRPr="00AC6179">
        <w:rPr>
          <w:rFonts w:asciiTheme="minorHAnsi" w:hAnsiTheme="minorHAnsi" w:cstheme="minorHAnsi"/>
          <w:spacing w:val="-2"/>
          <w:position w:val="-1"/>
          <w:sz w:val="24"/>
          <w:szCs w:val="24"/>
        </w:rPr>
        <w:t>B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ota</w:t>
      </w:r>
      <w:r w:rsidRPr="00AC6179">
        <w:rPr>
          <w:rFonts w:asciiTheme="minorHAnsi" w:hAnsiTheme="minorHAnsi" w:cstheme="minorHAnsi"/>
          <w:spacing w:val="4"/>
          <w:position w:val="-1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-5"/>
          <w:position w:val="-1"/>
          <w:sz w:val="24"/>
          <w:szCs w:val="24"/>
        </w:rPr>
        <w:t>y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)</w:t>
      </w:r>
    </w:p>
    <w:p w14:paraId="3EF54D52" w14:textId="77777777" w:rsidR="009045F2" w:rsidRPr="00AC6179" w:rsidRDefault="0082165D">
      <w:pPr>
        <w:spacing w:line="260" w:lineRule="exact"/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pacing w:val="-2"/>
          <w:position w:val="-1"/>
          <w:sz w:val="24"/>
          <w:szCs w:val="24"/>
        </w:rPr>
        <w:t>K</w:t>
      </w:r>
      <w:r w:rsidRPr="00AC6179">
        <w:rPr>
          <w:rFonts w:asciiTheme="minorHAnsi" w:hAnsiTheme="minorHAnsi" w:cstheme="minorHAnsi"/>
          <w:b/>
          <w:position w:val="-1"/>
          <w:sz w:val="24"/>
          <w:szCs w:val="24"/>
        </w:rPr>
        <w:t>i</w:t>
      </w:r>
      <w:r w:rsidRPr="00AC6179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position w:val="-1"/>
          <w:sz w:val="24"/>
          <w:szCs w:val="24"/>
        </w:rPr>
        <w:t xml:space="preserve">s:                           </w:t>
      </w:r>
      <w:r w:rsidRPr="00AC6179">
        <w:rPr>
          <w:rFonts w:asciiTheme="minorHAnsi" w:hAnsiTheme="minorHAnsi" w:cstheme="minorHAnsi"/>
          <w:spacing w:val="2"/>
          <w:position w:val="-1"/>
          <w:sz w:val="24"/>
          <w:szCs w:val="24"/>
        </w:rPr>
        <w:t>O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ne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d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pacing w:val="2"/>
          <w:position w:val="-1"/>
          <w:sz w:val="24"/>
          <w:szCs w:val="24"/>
        </w:rPr>
        <w:t>u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g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hter</w:t>
      </w:r>
      <w:r w:rsidRPr="00AC6179">
        <w:rPr>
          <w:rFonts w:asciiTheme="minorHAnsi" w:hAnsiTheme="minorHAnsi" w:cstheme="minorHAnsi"/>
          <w:spacing w:val="1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(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Na</w:t>
      </w:r>
      <w:r w:rsidRPr="00AC6179">
        <w:rPr>
          <w:rFonts w:asciiTheme="minorHAnsi" w:hAnsiTheme="minorHAnsi" w:cstheme="minorHAnsi"/>
          <w:spacing w:val="5"/>
          <w:position w:val="-1"/>
          <w:sz w:val="24"/>
          <w:szCs w:val="24"/>
        </w:rPr>
        <w:t>m</w:t>
      </w:r>
      <w:r w:rsidRPr="00AC6179">
        <w:rPr>
          <w:rFonts w:asciiTheme="minorHAnsi" w:hAnsiTheme="minorHAnsi" w:cstheme="minorHAnsi"/>
          <w:spacing w:val="-5"/>
          <w:position w:val="-1"/>
          <w:sz w:val="24"/>
          <w:szCs w:val="24"/>
        </w:rPr>
        <w:t>y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2"/>
          <w:position w:val="-1"/>
          <w:sz w:val="24"/>
          <w:szCs w:val="24"/>
        </w:rPr>
        <w:t>J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in</w:t>
      </w:r>
      <w:r w:rsidRPr="00AC6179">
        <w:rPr>
          <w:rFonts w:asciiTheme="minorHAnsi" w:hAnsiTheme="minorHAnsi" w:cstheme="minorHAnsi"/>
          <w:spacing w:val="1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born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on 24</w:t>
      </w:r>
      <w:r w:rsidRPr="00AC6179">
        <w:rPr>
          <w:rFonts w:asciiTheme="minorHAnsi" w:hAnsiTheme="minorHAnsi" w:cstheme="minorHAnsi"/>
          <w:spacing w:val="1"/>
          <w:position w:val="10"/>
          <w:sz w:val="16"/>
          <w:szCs w:val="16"/>
        </w:rPr>
        <w:t>t</w:t>
      </w:r>
      <w:r w:rsidRPr="00AC6179">
        <w:rPr>
          <w:rFonts w:asciiTheme="minorHAnsi" w:hAnsiTheme="minorHAnsi" w:cstheme="minorHAnsi"/>
          <w:position w:val="10"/>
          <w:sz w:val="16"/>
          <w:szCs w:val="16"/>
        </w:rPr>
        <w:t>h</w:t>
      </w:r>
      <w:r w:rsidRPr="00AC6179">
        <w:rPr>
          <w:rFonts w:asciiTheme="minorHAnsi" w:hAnsiTheme="minorHAnsi" w:cstheme="minorHAnsi"/>
          <w:spacing w:val="21"/>
          <w:position w:val="10"/>
          <w:sz w:val="16"/>
          <w:szCs w:val="16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M</w:t>
      </w:r>
      <w:r w:rsidRPr="00AC6179">
        <w:rPr>
          <w:rFonts w:asciiTheme="minorHAnsi" w:hAnsiTheme="minorHAnsi" w:cstheme="minorHAnsi"/>
          <w:spacing w:val="1"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y</w:t>
      </w:r>
      <w:r w:rsidRPr="00AC6179">
        <w:rPr>
          <w:rFonts w:asciiTheme="minorHAnsi" w:hAnsiTheme="minorHAnsi" w:cstheme="minorHAnsi"/>
          <w:spacing w:val="-5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2005)</w:t>
      </w:r>
      <w:r w:rsidRPr="00AC6179">
        <w:rPr>
          <w:rFonts w:asciiTheme="minorHAnsi" w:hAnsiTheme="minorHAnsi" w:cstheme="minorHAnsi"/>
          <w:spacing w:val="2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nd</w:t>
      </w:r>
    </w:p>
    <w:p w14:paraId="63A40A7E" w14:textId="77777777" w:rsidR="009045F2" w:rsidRPr="00AC6179" w:rsidRDefault="0082165D">
      <w:pPr>
        <w:spacing w:line="260" w:lineRule="exact"/>
        <w:ind w:left="227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position w:val="-1"/>
          <w:sz w:val="24"/>
          <w:szCs w:val="24"/>
        </w:rPr>
        <w:t>One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-1"/>
          <w:sz w:val="24"/>
          <w:szCs w:val="24"/>
        </w:rPr>
        <w:t>S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on (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Aa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pacing w:val="2"/>
          <w:position w:val="-1"/>
          <w:sz w:val="24"/>
          <w:szCs w:val="24"/>
        </w:rPr>
        <w:t>j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 xml:space="preserve">v </w:t>
      </w:r>
      <w:r w:rsidRPr="00AC6179">
        <w:rPr>
          <w:rFonts w:asciiTheme="minorHAnsi" w:hAnsiTheme="minorHAnsi" w:cstheme="minorHAnsi"/>
          <w:spacing w:val="2"/>
          <w:position w:val="-1"/>
          <w:sz w:val="24"/>
          <w:szCs w:val="24"/>
        </w:rPr>
        <w:t>J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 xml:space="preserve">in born in </w:t>
      </w:r>
      <w:r w:rsidRPr="00AC6179">
        <w:rPr>
          <w:rFonts w:asciiTheme="minorHAnsi" w:hAnsiTheme="minorHAnsi" w:cstheme="minorHAnsi"/>
          <w:spacing w:val="2"/>
          <w:position w:val="-1"/>
          <w:sz w:val="24"/>
          <w:szCs w:val="24"/>
        </w:rPr>
        <w:t>6</w:t>
      </w:r>
      <w:r w:rsidRPr="00AC6179">
        <w:rPr>
          <w:rFonts w:asciiTheme="minorHAnsi" w:hAnsiTheme="minorHAnsi" w:cstheme="minorHAnsi"/>
          <w:spacing w:val="1"/>
          <w:position w:val="10"/>
          <w:sz w:val="16"/>
          <w:szCs w:val="16"/>
        </w:rPr>
        <w:t>t</w:t>
      </w:r>
      <w:r w:rsidRPr="00AC6179">
        <w:rPr>
          <w:rFonts w:asciiTheme="minorHAnsi" w:hAnsiTheme="minorHAnsi" w:cstheme="minorHAnsi"/>
          <w:position w:val="10"/>
          <w:sz w:val="16"/>
          <w:szCs w:val="16"/>
        </w:rPr>
        <w:t>h</w:t>
      </w:r>
      <w:r w:rsidRPr="00AC6179">
        <w:rPr>
          <w:rFonts w:asciiTheme="minorHAnsi" w:hAnsiTheme="minorHAnsi" w:cstheme="minorHAnsi"/>
          <w:spacing w:val="21"/>
          <w:position w:val="10"/>
          <w:sz w:val="16"/>
          <w:szCs w:val="16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Ap</w:t>
      </w:r>
      <w:r w:rsidRPr="00AC6179">
        <w:rPr>
          <w:rFonts w:asciiTheme="minorHAnsi" w:hAnsiTheme="minorHAnsi" w:cstheme="minorHAnsi"/>
          <w:spacing w:val="-1"/>
          <w:position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il</w:t>
      </w:r>
      <w:r w:rsidRPr="00AC6179">
        <w:rPr>
          <w:rFonts w:asciiTheme="minorHAnsi" w:hAnsiTheme="minorHAnsi" w:cstheme="minorHAnsi"/>
          <w:spacing w:val="1"/>
          <w:position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4"/>
          <w:szCs w:val="24"/>
        </w:rPr>
        <w:t>2011)</w:t>
      </w:r>
    </w:p>
    <w:p w14:paraId="27337D75" w14:textId="77777777" w:rsidR="009045F2" w:rsidRPr="00AC6179" w:rsidRDefault="0082165D">
      <w:pPr>
        <w:spacing w:before="11" w:line="300" w:lineRule="exact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</w:rPr>
        <w:pict w14:anchorId="40DF363A"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left:0;text-align:left;margin-left:75.6pt;margin-top:26.25pt;width:214.1pt;height:65pt;z-index:-2113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58"/>
                    <w:gridCol w:w="732"/>
                    <w:gridCol w:w="2492"/>
                  </w:tblGrid>
                  <w:tr w:rsidR="009045F2" w14:paraId="24060F1C" w14:textId="77777777">
                    <w:trPr>
                      <w:trHeight w:hRule="exact" w:val="269"/>
                    </w:trPr>
                    <w:tc>
                      <w:tcPr>
                        <w:tcW w:w="1058" w:type="dxa"/>
                        <w:tcBorders>
                          <w:top w:val="single" w:sz="1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31845DCA" w14:textId="77777777" w:rsidR="009045F2" w:rsidRDefault="0082165D">
                        <w:pPr>
                          <w:spacing w:line="240" w:lineRule="exact"/>
                          <w:ind w:left="20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color w:val="000080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b/>
                            <w:color w:val="000080"/>
                            <w:sz w:val="22"/>
                            <w:szCs w:val="22"/>
                          </w:rPr>
                          <w:t>egree</w:t>
                        </w:r>
                      </w:p>
                    </w:tc>
                    <w:tc>
                      <w:tcPr>
                        <w:tcW w:w="732" w:type="dxa"/>
                        <w:tcBorders>
                          <w:top w:val="single" w:sz="1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3E0EDB8F" w14:textId="77777777" w:rsidR="009045F2" w:rsidRDefault="0082165D">
                        <w:pPr>
                          <w:spacing w:line="240" w:lineRule="exact"/>
                          <w:ind w:left="14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color w:val="000080"/>
                            <w:spacing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b/>
                            <w:color w:val="0000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color w:val="000080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color w:val="000080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2492" w:type="dxa"/>
                        <w:tcBorders>
                          <w:top w:val="single" w:sz="1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5B09DA3C" w14:textId="77777777" w:rsidR="009045F2" w:rsidRDefault="0082165D">
                        <w:pPr>
                          <w:spacing w:line="240" w:lineRule="exact"/>
                          <w:ind w:left="109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color w:val="000080"/>
                            <w:sz w:val="22"/>
                            <w:szCs w:val="22"/>
                          </w:rPr>
                          <w:t>Ins</w:t>
                        </w:r>
                        <w:r>
                          <w:rPr>
                            <w:b/>
                            <w:color w:val="000080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color w:val="000080"/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b/>
                            <w:color w:val="000080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b/>
                            <w:color w:val="000080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color w:val="000080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9045F2" w14:paraId="28E02BB6" w14:textId="77777777">
                    <w:trPr>
                      <w:trHeight w:hRule="exact" w:val="394"/>
                    </w:trPr>
                    <w:tc>
                      <w:tcPr>
                        <w:tcW w:w="1058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177E5A73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Ph.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732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6560A6DF" w14:textId="77777777" w:rsidR="009045F2" w:rsidRDefault="0082165D">
                        <w:pPr>
                          <w:spacing w:line="240" w:lineRule="exact"/>
                          <w:ind w:left="16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2003</w:t>
                        </w:r>
                      </w:p>
                    </w:tc>
                    <w:tc>
                      <w:tcPr>
                        <w:tcW w:w="2492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47EEA296" w14:textId="77777777" w:rsidR="009045F2" w:rsidRDefault="0082165D">
                        <w:pPr>
                          <w:spacing w:line="240" w:lineRule="exact"/>
                          <w:ind w:left="11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sz w:val="22"/>
                            <w:szCs w:val="22"/>
                          </w:rPr>
                          <w:t>anpur</w:t>
                        </w:r>
                      </w:p>
                    </w:tc>
                  </w:tr>
                  <w:tr w:rsidR="009045F2" w14:paraId="3720E32E" w14:textId="77777777">
                    <w:trPr>
                      <w:trHeight w:hRule="exact" w:val="396"/>
                    </w:trPr>
                    <w:tc>
                      <w:tcPr>
                        <w:tcW w:w="1058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3AF9A914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M.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732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16D83471" w14:textId="77777777" w:rsidR="009045F2" w:rsidRDefault="0082165D">
                        <w:pPr>
                          <w:spacing w:line="240" w:lineRule="exact"/>
                          <w:ind w:left="16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1995</w:t>
                        </w:r>
                      </w:p>
                    </w:tc>
                    <w:tc>
                      <w:tcPr>
                        <w:tcW w:w="2492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7F609429" w14:textId="77777777" w:rsidR="009045F2" w:rsidRDefault="0082165D">
                        <w:pPr>
                          <w:spacing w:line="240" w:lineRule="exact"/>
                          <w:ind w:left="11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K</w:t>
                        </w:r>
                        <w:r>
                          <w:rPr>
                            <w:sz w:val="22"/>
                            <w:szCs w:val="22"/>
                          </w:rPr>
                          <w:t>anpur</w:t>
                        </w:r>
                      </w:p>
                    </w:tc>
                  </w:tr>
                  <w:tr w:rsidR="009045F2" w14:paraId="5BF934F5" w14:textId="77777777">
                    <w:trPr>
                      <w:trHeight w:hRule="exact" w:val="241"/>
                    </w:trPr>
                    <w:tc>
                      <w:tcPr>
                        <w:tcW w:w="1058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3B81FFA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position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. E.</w:t>
                        </w:r>
                      </w:p>
                    </w:tc>
                    <w:tc>
                      <w:tcPr>
                        <w:tcW w:w="732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9AF5924" w14:textId="77777777" w:rsidR="009045F2" w:rsidRDefault="0082165D">
                        <w:pPr>
                          <w:spacing w:line="240" w:lineRule="exact"/>
                          <w:ind w:left="16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1993</w:t>
                        </w:r>
                      </w:p>
                    </w:tc>
                    <w:tc>
                      <w:tcPr>
                        <w:tcW w:w="2492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6FB9111" w14:textId="77777777" w:rsidR="009045F2" w:rsidRDefault="0082165D">
                        <w:pPr>
                          <w:spacing w:line="240" w:lineRule="exact"/>
                          <w:ind w:left="11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2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3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spacing w:val="-4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ndo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</w:tbl>
                <w:p w14:paraId="0271778B" w14:textId="77777777" w:rsidR="009045F2" w:rsidRDefault="009045F2"/>
              </w:txbxContent>
            </v:textbox>
            <w10:wrap anchorx="page"/>
          </v:shape>
        </w:pic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Educ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n:</w:t>
      </w:r>
    </w:p>
    <w:p w14:paraId="7D60CABD" w14:textId="77777777" w:rsidR="009045F2" w:rsidRPr="00AC6179" w:rsidRDefault="009045F2">
      <w:pPr>
        <w:spacing w:before="3" w:line="160" w:lineRule="exact"/>
        <w:rPr>
          <w:rFonts w:asciiTheme="minorHAnsi" w:hAnsiTheme="minorHAnsi" w:cstheme="minorHAnsi"/>
          <w:sz w:val="16"/>
          <w:szCs w:val="16"/>
        </w:rPr>
      </w:pPr>
    </w:p>
    <w:p w14:paraId="054EC1AE" w14:textId="77777777" w:rsidR="009045F2" w:rsidRPr="00AC6179" w:rsidRDefault="0082165D">
      <w:pPr>
        <w:spacing w:before="32"/>
        <w:ind w:left="6365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4E302DEE">
          <v:group id="_x0000_s1131" style="position:absolute;left:0;text-align:left;margin-left:315.65pt;margin-top:.95pt;width:232.6pt;height:0;z-index:-2118;mso-position-horizontal-relative:page" coordorigin="6313,19" coordsize="4652,0">
            <v:shape id="_x0000_s1132" style="position:absolute;left:6313;top:19;width:4652;height:0" coordorigin="6313,19" coordsize="4652,0" path="m6313,19r4653,e" filled="f" strokeweight="1.54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ne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n)</w:t>
      </w:r>
    </w:p>
    <w:p w14:paraId="3968DDFE" w14:textId="77777777" w:rsidR="009045F2" w:rsidRPr="00AC6179" w:rsidRDefault="0082165D">
      <w:pPr>
        <w:spacing w:before="11" w:line="373" w:lineRule="auto"/>
        <w:ind w:left="5353" w:right="1254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295EDBA7">
          <v:group id="_x0000_s1129" style="position:absolute;left:0;text-align:left;margin-left:314.95pt;margin-top:.5pt;width:233.35pt;height:0;z-index:-2117;mso-position-horizontal-relative:page" coordorigin="6299,10" coordsize="4667,0">
            <v:shape id="_x0000_s1130" style="position:absolute;left:6299;top:10;width:4667;height:0" coordorigin="6299,10" coordsize="4667,0" path="m6299,10r4667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371D677E">
          <v:group id="_x0000_s1127" style="position:absolute;left:0;text-align:left;margin-left:314.95pt;margin-top:20.2pt;width:233.35pt;height:0;z-index:-2116;mso-position-horizontal-relative:page" coordorigin="6299,404" coordsize="4667,0">
            <v:shape id="_x0000_s1128" style="position:absolute;left:6299;top:404;width:4667;height:0" coordorigin="6299,404" coordsize="4667,0" path="m6299,404r4667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7E180DBC">
          <v:group id="_x0000_s1125" style="position:absolute;left:0;text-align:left;margin-left:314.95pt;margin-top:40pt;width:233.35pt;height:0;z-index:-2115;mso-position-horizontal-relative:page" coordorigin="6299,800" coordsize="4667,0">
            <v:shape id="_x0000_s1126" style="position:absolute;left:6299;top:800;width:4667;height:0" coordorigin="6299,800" coordsize="4667,0" path="m6299,800r4667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)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07193271" w14:textId="77777777" w:rsidR="009045F2" w:rsidRPr="00AC6179" w:rsidRDefault="0082165D">
      <w:pPr>
        <w:spacing w:before="7" w:line="240" w:lineRule="exact"/>
        <w:ind w:left="5353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6CB0D25E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56835EA0" w14:textId="77777777" w:rsidR="009045F2" w:rsidRPr="00AC6179" w:rsidRDefault="009045F2">
      <w:pPr>
        <w:spacing w:before="4" w:line="260" w:lineRule="exact"/>
        <w:rPr>
          <w:rFonts w:asciiTheme="minorHAnsi" w:hAnsiTheme="minorHAnsi" w:cstheme="minorHAnsi"/>
          <w:sz w:val="26"/>
          <w:szCs w:val="26"/>
        </w:rPr>
      </w:pPr>
    </w:p>
    <w:p w14:paraId="08D21158" w14:textId="77777777" w:rsidR="009045F2" w:rsidRPr="00AC6179" w:rsidRDefault="0082165D">
      <w:pPr>
        <w:spacing w:before="24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</w:rPr>
        <w:pict w14:anchorId="7BD3D1A4">
          <v:group id="_x0000_s1117" style="position:absolute;left:0;text-align:left;margin-left:74.15pt;margin-top:-16.4pt;width:474.9pt;height:1.55pt;z-index:-2114;mso-position-horizontal-relative:page" coordorigin="1483,-328" coordsize="9498,31">
            <v:shape id="_x0000_s1124" style="position:absolute;left:1498;top:-313;width:1094;height:0" coordorigin="1498,-313" coordsize="1094,0" path="m1498,-313r1094,e" filled="f" strokeweight="1.54pt">
              <v:path arrowok="t"/>
            </v:shape>
            <v:shape id="_x0000_s1123" style="position:absolute;left:2578;top:-313;width:29;height:0" coordorigin="2578,-313" coordsize="29,0" path="m2578,-313r29,e" filled="f" strokeweight="1.54pt">
              <v:path arrowok="t"/>
            </v:shape>
            <v:shape id="_x0000_s1122" style="position:absolute;left:2607;top:-313;width:706;height:0" coordorigin="2607,-313" coordsize="706,0" path="m2607,-313r705,e" filled="f" strokeweight="1.54pt">
              <v:path arrowok="t"/>
            </v:shape>
            <v:shape id="_x0000_s1121" style="position:absolute;left:3298;top:-313;width:29;height:0" coordorigin="3298,-313" coordsize="29,0" path="m3298,-313r29,e" filled="f" strokeweight="1.54pt">
              <v:path arrowok="t"/>
            </v:shape>
            <v:shape id="_x0000_s1120" style="position:absolute;left:3327;top:-313;width:2958;height:0" coordorigin="3327,-313" coordsize="2958,0" path="m3327,-313r2958,e" filled="f" strokeweight="1.54pt">
              <v:path arrowok="t"/>
            </v:shape>
            <v:shape id="_x0000_s1119" style="position:absolute;left:6270;top:-313;width:29;height:0" coordorigin="6270,-313" coordsize="29,0" path="m6270,-313r29,e" filled="f" strokeweight="1.54pt">
              <v:path arrowok="t"/>
            </v:shape>
            <v:shape id="_x0000_s1118" style="position:absolute;left:6299;top:-313;width:4667;height:0" coordorigin="6299,-313" coordsize="4667,0" path="m6299,-313r4667,e" filled="f" strokeweight="1.54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re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f Sp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z w:val="28"/>
          <w:szCs w:val="28"/>
        </w:rPr>
        <w:t>c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z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n and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z w:val="28"/>
          <w:szCs w:val="28"/>
        </w:rPr>
        <w:t>nt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z w:val="28"/>
          <w:szCs w:val="28"/>
        </w:rPr>
        <w:t>re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t:</w:t>
      </w:r>
    </w:p>
    <w:p w14:paraId="7DF0220D" w14:textId="77777777" w:rsidR="009045F2" w:rsidRPr="00AC6179" w:rsidRDefault="009045F2">
      <w:pPr>
        <w:spacing w:before="6" w:line="140" w:lineRule="exact"/>
        <w:rPr>
          <w:rFonts w:asciiTheme="minorHAnsi" w:hAnsiTheme="minorHAnsi" w:cstheme="minorHAnsi"/>
          <w:sz w:val="15"/>
          <w:szCs w:val="15"/>
        </w:rPr>
      </w:pPr>
    </w:p>
    <w:p w14:paraId="005738B3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anced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</w:p>
    <w:p w14:paraId="2D26D4C4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45BD1D59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d 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</w:p>
    <w:p w14:paraId="031BC5C3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5B7E88EE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 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</w:p>
    <w:p w14:paraId="2057EA0F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67BAF286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 Pr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 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</w:p>
    <w:p w14:paraId="09F6FDE9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63779774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sz w:val="22"/>
          <w:szCs w:val="22"/>
        </w:rPr>
        <w:t>M,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</w:p>
    <w:p w14:paraId="7DFA25BD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0086B362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q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</w:p>
    <w:p w14:paraId="4A9C637C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6CA15E51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Produ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M)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</w:p>
    <w:p w14:paraId="05AC3FAB" w14:textId="77777777" w:rsidR="009045F2" w:rsidRPr="00AC6179" w:rsidRDefault="009045F2">
      <w:pPr>
        <w:spacing w:before="3" w:line="120" w:lineRule="exact"/>
        <w:rPr>
          <w:rFonts w:asciiTheme="minorHAnsi" w:hAnsiTheme="minorHAnsi" w:cstheme="minorHAnsi"/>
          <w:sz w:val="13"/>
          <w:szCs w:val="13"/>
        </w:rPr>
      </w:pPr>
    </w:p>
    <w:p w14:paraId="3C132883" w14:textId="77777777" w:rsidR="009045F2" w:rsidRPr="00AC6179" w:rsidRDefault="0082165D">
      <w:pPr>
        <w:spacing w:line="300" w:lineRule="exact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W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rk</w:t>
      </w:r>
      <w:r w:rsidRPr="00AC6179">
        <w:rPr>
          <w:rFonts w:asciiTheme="minorHAnsi" w:hAnsiTheme="minorHAnsi" w:cstheme="minorHAnsi"/>
          <w:b/>
          <w:spacing w:val="-5"/>
          <w:position w:val="-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Exper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-3"/>
          <w:position w:val="-1"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ce:</w:t>
      </w:r>
    </w:p>
    <w:p w14:paraId="4605F591" w14:textId="77777777" w:rsidR="009045F2" w:rsidRPr="00AC6179" w:rsidRDefault="009045F2">
      <w:pPr>
        <w:spacing w:before="1" w:line="100" w:lineRule="exact"/>
        <w:rPr>
          <w:rFonts w:asciiTheme="minorHAnsi" w:hAnsiTheme="minorHAnsi" w:cstheme="minorHAnsi"/>
          <w:sz w:val="11"/>
          <w:szCs w:val="11"/>
        </w:rPr>
      </w:pPr>
    </w:p>
    <w:p w14:paraId="6DAA9C8E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4544EE78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07D473E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122BA3D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C4F9027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359ECE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BE13CDF" w14:textId="77777777" w:rsidR="009045F2" w:rsidRPr="00AC6179" w:rsidRDefault="0082165D">
      <w:pPr>
        <w:tabs>
          <w:tab w:val="left" w:pos="7480"/>
        </w:tabs>
        <w:spacing w:before="32" w:line="240" w:lineRule="exact"/>
        <w:ind w:left="48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5AE8F547" w14:textId="77777777" w:rsidR="009045F2" w:rsidRPr="00AC6179" w:rsidRDefault="009045F2">
      <w:pPr>
        <w:spacing w:before="4" w:line="120" w:lineRule="exact"/>
        <w:rPr>
          <w:rFonts w:asciiTheme="minorHAnsi" w:hAnsiTheme="minorHAnsi" w:cstheme="minorHAnsi"/>
          <w:sz w:val="13"/>
          <w:szCs w:val="13"/>
        </w:rPr>
      </w:pPr>
    </w:p>
    <w:p w14:paraId="36167C76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17B18247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FDF953E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F6D2EE3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AAC7941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75B494B1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2BB94197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7D15F7EC" w14:textId="77777777" w:rsidR="009045F2" w:rsidRPr="00AC6179" w:rsidRDefault="0082165D">
      <w:pPr>
        <w:tabs>
          <w:tab w:val="left" w:pos="7480"/>
        </w:tabs>
        <w:spacing w:before="32" w:line="240" w:lineRule="exact"/>
        <w:ind w:left="48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081E7399">
          <v:shape id="_x0000_s1116" type="#_x0000_t202" style="position:absolute;left:0;text-align:left;margin-left:66.6pt;margin-top:453.8pt;width:495.1pt;height:235.7pt;z-index:-211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15"/>
                    <w:gridCol w:w="2550"/>
                    <w:gridCol w:w="136"/>
                    <w:gridCol w:w="2700"/>
                  </w:tblGrid>
                  <w:tr w:rsidR="009045F2" w14:paraId="1DC48F31" w14:textId="77777777">
                    <w:trPr>
                      <w:trHeight w:hRule="exact" w:val="332"/>
                    </w:trPr>
                    <w:tc>
                      <w:tcPr>
                        <w:tcW w:w="4515" w:type="dxa"/>
                        <w:tcBorders>
                          <w:top w:val="single" w:sz="1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6B3BA688" w14:textId="77777777" w:rsidR="009045F2" w:rsidRDefault="0082165D">
                        <w:pPr>
                          <w:spacing w:line="220" w:lineRule="exact"/>
                          <w:ind w:left="119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rga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on/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b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single" w:sz="1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6A70A21F" w14:textId="77777777" w:rsidR="009045F2" w:rsidRDefault="0082165D">
                        <w:pPr>
                          <w:spacing w:line="220" w:lineRule="exact"/>
                          <w:ind w:left="77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si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gn</w:t>
                        </w:r>
                        <w:r>
                          <w:rPr>
                            <w:b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on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single" w:sz="1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7E085CB2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single" w:sz="1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21D905E9" w14:textId="77777777" w:rsidR="009045F2" w:rsidRDefault="0082165D">
                        <w:pPr>
                          <w:spacing w:line="220" w:lineRule="exact"/>
                          <w:ind w:left="97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ura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on</w:t>
                        </w:r>
                      </w:p>
                    </w:tc>
                  </w:tr>
                  <w:tr w:rsidR="009045F2" w14:paraId="1EDB74BD" w14:textId="77777777">
                    <w:trPr>
                      <w:trHeight w:hRule="exact" w:val="394"/>
                    </w:trPr>
                    <w:tc>
                      <w:tcPr>
                        <w:tcW w:w="451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18B61296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ndo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1BF3B86C" w14:textId="77777777" w:rsidR="009045F2" w:rsidRDefault="0082165D">
                        <w:pPr>
                          <w:spacing w:line="220" w:lineRule="exact"/>
                          <w:ind w:left="9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 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sor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6FF6B5FD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66B091EF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spacing w:val="17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z w:val="22"/>
                            <w:szCs w:val="22"/>
                          </w:rPr>
                          <w:t>an. 20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z w:val="22"/>
                            <w:szCs w:val="22"/>
                          </w:rPr>
                          <w:t>0 on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ds</w:t>
                        </w:r>
                      </w:p>
                    </w:tc>
                  </w:tr>
                  <w:tr w:rsidR="009045F2" w14:paraId="753DF3C6" w14:textId="77777777">
                    <w:trPr>
                      <w:trHeight w:hRule="exact" w:val="521"/>
                    </w:trPr>
                    <w:tc>
                      <w:tcPr>
                        <w:tcW w:w="451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641A3440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sz w:val="22"/>
                            <w:szCs w:val="22"/>
                          </w:rPr>
                          <w:t>ee</w:t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C5360ED" w14:textId="77777777" w:rsidR="009045F2" w:rsidRDefault="0082165D">
                        <w:pPr>
                          <w:spacing w:line="220" w:lineRule="exact"/>
                          <w:ind w:left="9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5BA5099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7B2B1A8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spacing w:val="17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Feb 2007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</w:p>
                      <w:p w14:paraId="7D565D15" w14:textId="77777777" w:rsidR="009045F2" w:rsidRDefault="0082165D">
                        <w:pPr>
                          <w:tabs>
                            <w:tab w:val="left" w:pos="2700"/>
                          </w:tabs>
                          <w:spacing w:line="240" w:lineRule="exact"/>
                          <w:ind w:left="14" w:right="-5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28</w:t>
                        </w:r>
                        <w:r>
                          <w:rPr>
                            <w:w w:val="99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th </w:t>
                        </w:r>
                        <w:r>
                          <w:rPr>
                            <w:spacing w:val="-17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2"/>
                            <w:szCs w:val="22"/>
                            <w:u w:val="single" w:color="000000"/>
                          </w:rPr>
                          <w:t>J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an. 20</w:t>
                        </w:r>
                        <w:r>
                          <w:rPr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1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0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9045F2" w14:paraId="4CA66794" w14:textId="77777777">
                    <w:trPr>
                      <w:trHeight w:hRule="exact" w:val="775"/>
                    </w:trPr>
                    <w:tc>
                      <w:tcPr>
                        <w:tcW w:w="451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64BDEA97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School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>ace</w:t>
                        </w:r>
                      </w:p>
                      <w:p w14:paraId="64DD7FD7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nee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,</w:t>
                        </w:r>
                      </w:p>
                      <w:p w14:paraId="207E44E8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aho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 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 Uni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, St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(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27263E0B" w14:textId="77777777" w:rsidR="009045F2" w:rsidRDefault="0082165D">
                        <w:pPr>
                          <w:spacing w:line="240" w:lineRule="exact"/>
                          <w:ind w:left="94"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stant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0126E399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4BF60F84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spacing w:val="-1"/>
                            <w:position w:val="1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spacing w:val="19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 xml:space="preserve">2008 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</w:t>
                        </w:r>
                      </w:p>
                      <w:p w14:paraId="39BE17DE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spacing w:val="17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ec. 2008</w:t>
                        </w:r>
                      </w:p>
                    </w:tc>
                  </w:tr>
                  <w:tr w:rsidR="009045F2" w14:paraId="39F91A5B" w14:textId="77777777">
                    <w:trPr>
                      <w:trHeight w:hRule="exact" w:val="521"/>
                    </w:trPr>
                    <w:tc>
                      <w:tcPr>
                        <w:tcW w:w="4515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26E080FE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sz w:val="22"/>
                            <w:szCs w:val="22"/>
                          </w:rPr>
                          <w:t>ee</w:t>
                        </w:r>
                      </w:p>
                      <w:p w14:paraId="0DC15D27" w14:textId="77777777" w:rsidR="009045F2" w:rsidRDefault="0082165D">
                        <w:pPr>
                          <w:tabs>
                            <w:tab w:val="left" w:pos="4500"/>
                          </w:tabs>
                          <w:spacing w:line="240" w:lineRule="exact"/>
                          <w:ind w:right="-3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E1F6294" w14:textId="77777777" w:rsidR="009045F2" w:rsidRDefault="0082165D">
                        <w:pPr>
                          <w:spacing w:line="220" w:lineRule="exact"/>
                          <w:ind w:left="9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</w:p>
                      <w:p w14:paraId="2515B790" w14:textId="77777777" w:rsidR="009045F2" w:rsidRDefault="0082165D">
                        <w:pPr>
                          <w:tabs>
                            <w:tab w:val="left" w:pos="2680"/>
                          </w:tabs>
                          <w:spacing w:line="240" w:lineRule="exact"/>
                          <w:ind w:right="-19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(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spacing w:val="-4"/>
                            <w:sz w:val="22"/>
                            <w:szCs w:val="22"/>
                            <w:u w:val="single" w:color="000000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con</w:t>
                        </w:r>
                        <w:r>
                          <w:rPr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tr</w:t>
                        </w:r>
                        <w:r>
                          <w:rPr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)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D2FC316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C5C108A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spacing w:val="17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z w:val="22"/>
                            <w:szCs w:val="22"/>
                          </w:rPr>
                          <w:t>une 2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04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</w:p>
                      <w:p w14:paraId="32F3470A" w14:textId="77777777" w:rsidR="009045F2" w:rsidRDefault="0082165D">
                        <w:pPr>
                          <w:tabs>
                            <w:tab w:val="left" w:pos="2700"/>
                          </w:tabs>
                          <w:spacing w:line="240" w:lineRule="exact"/>
                          <w:ind w:left="14" w:right="-5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5</w:t>
                        </w:r>
                        <w:r>
                          <w:rPr>
                            <w:w w:val="99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th </w:t>
                        </w:r>
                        <w:r>
                          <w:rPr>
                            <w:spacing w:val="-17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Feb 2007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9045F2" w14:paraId="39B59336" w14:textId="77777777">
                    <w:trPr>
                      <w:trHeight w:hRule="exact" w:val="521"/>
                    </w:trPr>
                    <w:tc>
                      <w:tcPr>
                        <w:tcW w:w="4515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2474F917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South 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e,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z w:val="22"/>
                            <w:szCs w:val="22"/>
                          </w:rPr>
                          <w:t>ad</w:t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84ADA4" w14:textId="77777777" w:rsidR="009045F2" w:rsidRDefault="0082165D">
                        <w:pPr>
                          <w:spacing w:line="240" w:lineRule="exact"/>
                          <w:ind w:left="9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062E98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3631AB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22</w:t>
                        </w:r>
                        <w:r>
                          <w:rPr>
                            <w:spacing w:val="-2"/>
                            <w:position w:val="10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spacing w:val="19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une 2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 xml:space="preserve">03 </w:t>
                        </w:r>
                        <w:r>
                          <w:rPr>
                            <w:spacing w:val="-1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</w:t>
                        </w:r>
                      </w:p>
                      <w:p w14:paraId="551C4CA7" w14:textId="77777777" w:rsidR="009045F2" w:rsidRDefault="0082165D">
                        <w:pPr>
                          <w:tabs>
                            <w:tab w:val="left" w:pos="2700"/>
                          </w:tabs>
                          <w:spacing w:line="240" w:lineRule="exact"/>
                          <w:ind w:left="14" w:right="-5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31</w:t>
                        </w:r>
                        <w:r>
                          <w:rPr>
                            <w:spacing w:val="1"/>
                            <w:w w:val="99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>st</w:t>
                        </w:r>
                        <w:r>
                          <w:rPr>
                            <w:w w:val="99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6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y</w:t>
                        </w:r>
                        <w:r>
                          <w:rPr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2004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9045F2" w14:paraId="38CF3FBE" w14:textId="77777777">
                    <w:trPr>
                      <w:trHeight w:hRule="exact" w:val="521"/>
                    </w:trPr>
                    <w:tc>
                      <w:tcPr>
                        <w:tcW w:w="451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05DD51B7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rl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ew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hi</w:t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949DD1" w14:textId="77777777" w:rsidR="009045F2" w:rsidRDefault="0082165D">
                        <w:pPr>
                          <w:spacing w:line="240" w:lineRule="exact"/>
                          <w:ind w:left="9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Lec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772793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362BA4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spacing w:val="17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2002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</w:p>
                      <w:p w14:paraId="6534E201" w14:textId="77777777" w:rsidR="009045F2" w:rsidRDefault="0082165D">
                        <w:pPr>
                          <w:tabs>
                            <w:tab w:val="left" w:pos="2700"/>
                          </w:tabs>
                          <w:spacing w:line="240" w:lineRule="exact"/>
                          <w:ind w:left="14" w:right="-5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19</w:t>
                        </w:r>
                        <w:r>
                          <w:rPr>
                            <w:w w:val="99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th </w:t>
                        </w:r>
                        <w:r>
                          <w:rPr>
                            <w:spacing w:val="-17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2"/>
                            <w:szCs w:val="22"/>
                            <w:u w:val="single" w:color="000000"/>
                          </w:rPr>
                          <w:t>J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une 2</w:t>
                        </w:r>
                        <w:r>
                          <w:rPr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0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03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9045F2" w14:paraId="2867E124" w14:textId="77777777">
                    <w:trPr>
                      <w:trHeight w:hRule="exact" w:val="521"/>
                    </w:trPr>
                    <w:tc>
                      <w:tcPr>
                        <w:tcW w:w="451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01CD2DC6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sz w:val="22"/>
                            <w:szCs w:val="22"/>
                          </w:rPr>
                          <w:t>anpur</w:t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61BEED" w14:textId="77777777" w:rsidR="009045F2" w:rsidRDefault="0082165D">
                        <w:pPr>
                          <w:spacing w:line="240" w:lineRule="exact"/>
                          <w:ind w:left="9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Sen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so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E65434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393206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spacing w:val="17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95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sz w:val="22"/>
                            <w:szCs w:val="22"/>
                          </w:rPr>
                          <w:t>o 17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spacing w:val="17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9</w:t>
                        </w: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  <w:p w14:paraId="4340CF92" w14:textId="77777777" w:rsidR="009045F2" w:rsidRDefault="0082165D">
                        <w:pPr>
                          <w:tabs>
                            <w:tab w:val="left" w:pos="2700"/>
                          </w:tabs>
                          <w:spacing w:line="240" w:lineRule="exact"/>
                          <w:ind w:left="14" w:right="-5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1</w:t>
                        </w:r>
                        <w:r>
                          <w:rPr>
                            <w:spacing w:val="1"/>
                            <w:w w:val="99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>st</w:t>
                        </w:r>
                        <w:r>
                          <w:rPr>
                            <w:w w:val="99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6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y</w:t>
                        </w:r>
                        <w:r>
                          <w:rPr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o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3</w:t>
                        </w:r>
                        <w:r>
                          <w:rPr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1</w:t>
                        </w:r>
                        <w:r>
                          <w:rPr>
                            <w:spacing w:val="1"/>
                            <w:w w:val="99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>st</w:t>
                        </w:r>
                        <w:r>
                          <w:rPr>
                            <w:w w:val="99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6"/>
                            <w:position w:val="10"/>
                            <w:sz w:val="14"/>
                            <w:szCs w:val="1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>ct</w:t>
                        </w:r>
                        <w:r>
                          <w:rPr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 xml:space="preserve">96 </w:t>
                        </w:r>
                        <w:r>
                          <w:rPr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9045F2" w14:paraId="544FBBF3" w14:textId="77777777">
                    <w:trPr>
                      <w:trHeight w:hRule="exact" w:val="286"/>
                    </w:trPr>
                    <w:tc>
                      <w:tcPr>
                        <w:tcW w:w="451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3434F866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 Co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pan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bai</w:t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6F2A1E1E" w14:textId="77777777" w:rsidR="009045F2" w:rsidRDefault="0082165D">
                        <w:pPr>
                          <w:spacing w:line="240" w:lineRule="exact"/>
                          <w:ind w:left="9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ET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3DD26686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4BB405CF" w14:textId="77777777" w:rsidR="009045F2" w:rsidRDefault="0082165D">
                        <w:pPr>
                          <w:spacing w:line="24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pacing w:val="1"/>
                            <w:position w:val="1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spacing w:val="19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o 10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spacing w:val="17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. 95</w:t>
                        </w:r>
                      </w:p>
                    </w:tc>
                  </w:tr>
                  <w:tr w:rsidR="009045F2" w14:paraId="18B8D464" w14:textId="77777777">
                    <w:trPr>
                      <w:trHeight w:hRule="exact" w:val="293"/>
                    </w:trPr>
                    <w:tc>
                      <w:tcPr>
                        <w:tcW w:w="4515" w:type="dxa"/>
                        <w:tcBorders>
                          <w:top w:val="single" w:sz="7" w:space="0" w:color="000000"/>
                          <w:left w:val="nil"/>
                          <w:bottom w:val="single" w:sz="12" w:space="0" w:color="000000"/>
                          <w:right w:val="nil"/>
                        </w:tcBorders>
                      </w:tcPr>
                      <w:p w14:paraId="11EA4CBF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sz w:val="22"/>
                            <w:szCs w:val="22"/>
                          </w:rPr>
                          <w:t>anpur</w:t>
                        </w:r>
                      </w:p>
                    </w:tc>
                    <w:tc>
                      <w:tcPr>
                        <w:tcW w:w="2550" w:type="dxa"/>
                        <w:tcBorders>
                          <w:top w:val="single" w:sz="7" w:space="0" w:color="000000"/>
                          <w:left w:val="nil"/>
                          <w:bottom w:val="single" w:sz="12" w:space="0" w:color="000000"/>
                          <w:right w:val="nil"/>
                        </w:tcBorders>
                      </w:tcPr>
                      <w:p w14:paraId="648EEB57" w14:textId="77777777" w:rsidR="009045F2" w:rsidRDefault="0082165D">
                        <w:pPr>
                          <w:spacing w:line="220" w:lineRule="exact"/>
                          <w:ind w:left="9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single" w:sz="7" w:space="0" w:color="000000"/>
                          <w:left w:val="nil"/>
                          <w:bottom w:val="single" w:sz="12" w:space="0" w:color="000000"/>
                          <w:right w:val="nil"/>
                        </w:tcBorders>
                      </w:tcPr>
                      <w:p w14:paraId="59E74C09" w14:textId="77777777" w:rsidR="009045F2" w:rsidRDefault="009045F2"/>
                    </w:tc>
                    <w:tc>
                      <w:tcPr>
                        <w:tcW w:w="2700" w:type="dxa"/>
                        <w:tcBorders>
                          <w:top w:val="single" w:sz="7" w:space="0" w:color="000000"/>
                          <w:left w:val="nil"/>
                          <w:bottom w:val="single" w:sz="12" w:space="0" w:color="000000"/>
                          <w:right w:val="nil"/>
                        </w:tcBorders>
                      </w:tcPr>
                      <w:p w14:paraId="195CD089" w14:textId="77777777" w:rsidR="009045F2" w:rsidRDefault="0082165D">
                        <w:pPr>
                          <w:spacing w:line="220" w:lineRule="exact"/>
                          <w:ind w:left="10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pacing w:val="1"/>
                            <w:position w:val="1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spacing w:val="19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95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o 11</w:t>
                        </w:r>
                        <w:r>
                          <w:rPr>
                            <w:position w:val="10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spacing w:val="17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June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95</w:t>
                        </w:r>
                      </w:p>
                    </w:tc>
                  </w:tr>
                </w:tbl>
                <w:p w14:paraId="05B8B1C9" w14:textId="77777777" w:rsidR="009045F2" w:rsidRDefault="009045F2"/>
              </w:txbxContent>
            </v:textbox>
            <w10:wrap anchorx="page" anchory="page"/>
          </v:shape>
        </w:pic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4ED5102B" w14:textId="77777777" w:rsidR="009045F2" w:rsidRPr="00AC6179" w:rsidRDefault="009045F2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5EDA3024" w14:textId="77777777" w:rsidR="009045F2" w:rsidRPr="00AC6179" w:rsidRDefault="0082165D">
      <w:pPr>
        <w:tabs>
          <w:tab w:val="left" w:pos="7480"/>
        </w:tabs>
        <w:spacing w:before="32" w:line="240" w:lineRule="exact"/>
        <w:ind w:left="48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375ABD8" w14:textId="77777777" w:rsidR="009045F2" w:rsidRPr="00AC6179" w:rsidRDefault="009045F2">
      <w:pPr>
        <w:spacing w:before="5" w:line="200" w:lineRule="exact"/>
        <w:rPr>
          <w:rFonts w:asciiTheme="minorHAnsi" w:hAnsiTheme="minorHAnsi" w:cstheme="minorHAnsi"/>
        </w:rPr>
      </w:pPr>
    </w:p>
    <w:p w14:paraId="044E6459" w14:textId="77777777" w:rsidR="009045F2" w:rsidRPr="00AC6179" w:rsidRDefault="0082165D">
      <w:pPr>
        <w:tabs>
          <w:tab w:val="left" w:pos="7480"/>
        </w:tabs>
        <w:spacing w:before="67"/>
        <w:ind w:left="4807"/>
        <w:rPr>
          <w:rFonts w:asciiTheme="minorHAnsi" w:hAnsiTheme="minorHAnsi" w:cstheme="minorHAnsi"/>
          <w:sz w:val="22"/>
          <w:szCs w:val="22"/>
        </w:rPr>
        <w:sectPr w:rsidR="009045F2" w:rsidRPr="00AC6179">
          <w:footerReference w:type="default" r:id="rId7"/>
          <w:pgSz w:w="11920" w:h="16840"/>
          <w:pgMar w:top="740" w:right="560" w:bottom="280" w:left="1040" w:header="0" w:footer="1014" w:gutter="0"/>
          <w:pgNumType w:start="1"/>
          <w:cols w:space="720"/>
        </w:sectPr>
      </w:pPr>
      <w:r w:rsidRPr="00AC6179">
        <w:rPr>
          <w:rFonts w:asciiTheme="minorHAnsi" w:hAnsiTheme="minorHAnsi" w:cstheme="minorHAnsi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4E6C6CF1" w14:textId="77777777" w:rsidR="009045F2" w:rsidRPr="00AC6179" w:rsidRDefault="0082165D">
      <w:pPr>
        <w:spacing w:before="55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lastRenderedPageBreak/>
        <w:t>A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wa</w:t>
      </w:r>
      <w:r w:rsidRPr="00AC6179">
        <w:rPr>
          <w:rFonts w:asciiTheme="minorHAnsi" w:hAnsiTheme="minorHAnsi" w:cstheme="minorHAnsi"/>
          <w:b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d</w:t>
      </w:r>
      <w:r w:rsidRPr="00AC6179">
        <w:rPr>
          <w:rFonts w:asciiTheme="minorHAnsi" w:hAnsiTheme="minorHAnsi" w:cstheme="minorHAnsi"/>
          <w:b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 xml:space="preserve">nd 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H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:</w:t>
      </w:r>
    </w:p>
    <w:p w14:paraId="309C45C0" w14:textId="77777777" w:rsidR="009045F2" w:rsidRPr="00AC6179" w:rsidRDefault="009045F2">
      <w:pPr>
        <w:spacing w:before="6" w:line="140" w:lineRule="exact"/>
        <w:rPr>
          <w:rFonts w:asciiTheme="minorHAnsi" w:hAnsiTheme="minorHAnsi" w:cstheme="minorHAnsi"/>
          <w:sz w:val="15"/>
          <w:szCs w:val="15"/>
        </w:rPr>
      </w:pPr>
    </w:p>
    <w:p w14:paraId="762C9550" w14:textId="77777777" w:rsidR="009045F2" w:rsidRPr="00AC6179" w:rsidRDefault="0082165D">
      <w:pPr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rqu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z w:val="22"/>
          <w:szCs w:val="22"/>
        </w:rPr>
        <w:t>ho’s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ear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0.</w:t>
      </w:r>
    </w:p>
    <w:p w14:paraId="2769119B" w14:textId="77777777" w:rsidR="009045F2" w:rsidRPr="00AC6179" w:rsidRDefault="009045F2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04D51E63" w14:textId="77777777" w:rsidR="009045F2" w:rsidRPr="00AC6179" w:rsidRDefault="0082165D">
      <w:pPr>
        <w:ind w:left="1012" w:right="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BO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ST </w:t>
      </w:r>
      <w:r w:rsidRPr="00AC6179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sh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p </w:t>
      </w:r>
      <w:r w:rsidRPr="00AC6179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200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7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08) </w:t>
      </w:r>
      <w:r w:rsidRPr="00AC6179">
        <w:rPr>
          <w:rFonts w:asciiTheme="minorHAnsi" w:hAnsiTheme="minorHAnsi" w:cstheme="minorHAnsi"/>
          <w:b/>
          <w:i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ces </w:t>
      </w:r>
      <w:r w:rsidRPr="00AC617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by </w:t>
      </w:r>
      <w:r w:rsidRPr="00AC617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epa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 xml:space="preserve">ent </w:t>
      </w:r>
      <w:r w:rsidRPr="00AC617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of </w:t>
      </w:r>
      <w:r w:rsidRPr="00AC617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ce </w:t>
      </w:r>
      <w:r w:rsidRPr="00AC617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chn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ahoma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ve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y, St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 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anced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 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-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nan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chn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anga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an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</w:p>
    <w:p w14:paraId="7EFB5C7B" w14:textId="77777777" w:rsidR="009045F2" w:rsidRPr="00AC6179" w:rsidRDefault="009045F2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0C17D472" w14:textId="77777777" w:rsidR="009045F2" w:rsidRPr="00AC6179" w:rsidRDefault="0082165D">
      <w:pPr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Second</w:t>
      </w:r>
      <w:r w:rsidRPr="00AC6179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AC6179">
        <w:rPr>
          <w:rFonts w:asciiTheme="minorHAnsi" w:hAnsiTheme="minorHAnsi" w:cstheme="minorHAnsi"/>
          <w:b/>
          <w:i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rd</w:t>
      </w:r>
      <w:r w:rsidRPr="00AC617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17</w:t>
      </w:r>
      <w:r w:rsidRPr="00AC6179">
        <w:rPr>
          <w:rFonts w:asciiTheme="minorHAnsi" w:hAnsiTheme="minorHAnsi" w:cstheme="minorHAnsi"/>
          <w:i/>
          <w:position w:val="10"/>
          <w:sz w:val="14"/>
          <w:szCs w:val="14"/>
        </w:rPr>
        <w:t>th</w:t>
      </w:r>
      <w:r w:rsidRPr="00AC6179">
        <w:rPr>
          <w:rFonts w:asciiTheme="minorHAnsi" w:hAnsiTheme="minorHAnsi" w:cstheme="minorHAnsi"/>
          <w:i/>
          <w:spacing w:val="29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</w:p>
    <w:p w14:paraId="093DD356" w14:textId="77777777" w:rsidR="009045F2" w:rsidRPr="00AC6179" w:rsidRDefault="0082165D">
      <w:pPr>
        <w:spacing w:line="240" w:lineRule="exact"/>
        <w:ind w:left="10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1997.</w:t>
      </w:r>
    </w:p>
    <w:p w14:paraId="23E14D61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1562527D" w14:textId="77777777" w:rsidR="009045F2" w:rsidRPr="00AC6179" w:rsidRDefault="0082165D">
      <w:pPr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Scho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ar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hip 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1989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1993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her</w:t>
      </w:r>
      <w:r w:rsidRPr="00AC617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Seco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da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</w:p>
    <w:p w14:paraId="78034D7D" w14:textId="77777777" w:rsidR="009045F2" w:rsidRPr="00AC6179" w:rsidRDefault="0082165D">
      <w:pPr>
        <w:spacing w:before="1"/>
        <w:ind w:left="10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Exa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 1989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cond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 by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>.S.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>hopa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31C0AA93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75C8E1D" w14:textId="77777777" w:rsidR="009045F2" w:rsidRPr="00AC6179" w:rsidRDefault="0082165D">
      <w:pPr>
        <w:ind w:left="1012" w:right="81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Scho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ar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ca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School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>87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cond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 by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>.S.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>hopa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44C4B7AA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9C6D963" w14:textId="77777777" w:rsidR="009045F2" w:rsidRPr="00AC6179" w:rsidRDefault="0082165D">
      <w:pPr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h.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. Sch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sh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1997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2002.</w:t>
      </w:r>
    </w:p>
    <w:p w14:paraId="6C8E82A1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32364842" w14:textId="77777777" w:rsidR="009045F2" w:rsidRPr="00AC6179" w:rsidRDefault="0082165D">
      <w:pPr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1993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1995 on ba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 1993</w:t>
      </w:r>
    </w:p>
    <w:p w14:paraId="677EE9DC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0ADE8D9E" w14:textId="77777777" w:rsidR="009045F2" w:rsidRPr="00AC6179" w:rsidRDefault="0082165D">
      <w:pPr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d</w:t>
      </w:r>
      <w:r w:rsidRPr="00AC6179">
        <w:rPr>
          <w:rFonts w:asciiTheme="minorHAnsi" w:hAnsiTheme="minorHAnsi" w:cstheme="minorHAnsi"/>
          <w:b/>
          <w:spacing w:val="-4"/>
          <w:sz w:val="28"/>
          <w:szCs w:val="28"/>
        </w:rPr>
        <w:t>m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is</w:t>
      </w:r>
      <w:r w:rsidRPr="00AC6179">
        <w:rPr>
          <w:rFonts w:asciiTheme="minorHAnsi" w:hAnsiTheme="minorHAnsi" w:cstheme="minorHAnsi"/>
          <w:b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v</w:t>
      </w:r>
      <w:r w:rsidRPr="00AC6179">
        <w:rPr>
          <w:rFonts w:asciiTheme="minorHAnsi" w:hAnsiTheme="minorHAnsi" w:cstheme="minorHAnsi"/>
          <w:b/>
          <w:sz w:val="28"/>
          <w:szCs w:val="28"/>
        </w:rPr>
        <w:t xml:space="preserve">e 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Re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p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b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:</w:t>
      </w:r>
    </w:p>
    <w:p w14:paraId="16EBA112" w14:textId="77777777" w:rsidR="009045F2" w:rsidRPr="00AC6179" w:rsidRDefault="009045F2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688EEBA1" w14:textId="77777777" w:rsidR="009045F2" w:rsidRPr="00AC6179" w:rsidRDefault="0082165D">
      <w:pPr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Ind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re</w:t>
      </w:r>
    </w:p>
    <w:p w14:paraId="4DF27341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ean,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cad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 2010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693C5070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er,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z w:val="22"/>
          <w:szCs w:val="22"/>
        </w:rPr>
        <w:t>)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49E6D1FF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ade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 Coun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2011 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37130066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oom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0 on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s)</w:t>
      </w:r>
    </w:p>
    <w:p w14:paraId="6F031DF2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spacing w:val="-4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15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&amp;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16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., 1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15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 201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29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 2010)</w:t>
      </w:r>
    </w:p>
    <w:p w14:paraId="65A0C566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UGA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 2010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o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&amp;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2010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AC6179">
        <w:rPr>
          <w:rFonts w:asciiTheme="minorHAnsi" w:hAnsiTheme="minorHAnsi" w:cstheme="minorHAnsi"/>
          <w:sz w:val="22"/>
          <w:szCs w:val="22"/>
        </w:rPr>
        <w:t>ch 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63C1B6E4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AC6179">
        <w:rPr>
          <w:rFonts w:asciiTheme="minorHAnsi" w:hAnsiTheme="minorHAnsi" w:cstheme="minorHAnsi"/>
          <w:sz w:val="22"/>
          <w:szCs w:val="22"/>
        </w:rPr>
        <w:t>ee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2010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ne 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199224B1" w14:textId="77777777" w:rsidR="009045F2" w:rsidRPr="00AC6179" w:rsidRDefault="009045F2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1696684E" w14:textId="77777777" w:rsidR="009045F2" w:rsidRPr="00AC6179" w:rsidRDefault="0082165D">
      <w:pPr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</w:t>
      </w:r>
      <w:r w:rsidRPr="00AC6179">
        <w:rPr>
          <w:rFonts w:asciiTheme="minorHAnsi" w:hAnsiTheme="minorHAnsi" w:cstheme="minorHAnsi"/>
          <w:b/>
          <w:sz w:val="22"/>
          <w:szCs w:val="22"/>
        </w:rPr>
        <w:t>oor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</w:p>
    <w:p w14:paraId="232C2F2F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 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102: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q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ear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00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08.</w:t>
      </w:r>
    </w:p>
    <w:p w14:paraId="711AF669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 Ph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aphy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ob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 Clu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 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AC6179">
        <w:rPr>
          <w:rFonts w:asciiTheme="minorHAnsi" w:hAnsiTheme="minorHAnsi" w:cstheme="minorHAnsi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n.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0.</w:t>
      </w:r>
    </w:p>
    <w:p w14:paraId="326C2044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DUGC</w:t>
      </w:r>
      <w:r w:rsidRPr="00AC6179">
        <w:rPr>
          <w:rFonts w:asciiTheme="minorHAnsi" w:hAnsiTheme="minorHAnsi" w:cstheme="minorHAnsi"/>
          <w:sz w:val="22"/>
          <w:szCs w:val="22"/>
        </w:rPr>
        <w:t>, M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07)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ee</w:t>
      </w:r>
    </w:p>
    <w:p w14:paraId="791EAFEF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AC6179">
        <w:rPr>
          <w:rFonts w:asciiTheme="minorHAnsi" w:hAnsiTheme="minorHAnsi" w:cstheme="minorHAnsi"/>
          <w:sz w:val="22"/>
          <w:szCs w:val="22"/>
        </w:rPr>
        <w:t>, Wo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abo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2005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 201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29505EDC" w14:textId="77777777" w:rsidR="009045F2" w:rsidRPr="00AC6179" w:rsidRDefault="0082165D">
      <w:pPr>
        <w:spacing w:before="5" w:line="240" w:lineRule="exact"/>
        <w:ind w:left="832" w:right="88" w:hanging="3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PG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am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cade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ew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AC6179">
        <w:rPr>
          <w:rFonts w:asciiTheme="minorHAnsi" w:hAnsiTheme="minorHAnsi" w:cstheme="minorHAnsi"/>
          <w:sz w:val="22"/>
          <w:szCs w:val="22"/>
        </w:rPr>
        <w:t>ee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ct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2006)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T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ee</w:t>
      </w:r>
    </w:p>
    <w:p w14:paraId="0B53DB4B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ech.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e of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ear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06.</w:t>
      </w:r>
    </w:p>
    <w:p w14:paraId="2B1076A8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 M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Webs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ena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nd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pd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 C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AC6179">
        <w:rPr>
          <w:rFonts w:asciiTheme="minorHAnsi" w:hAnsiTheme="minorHAnsi" w:cstheme="minorHAnsi"/>
          <w:sz w:val="22"/>
          <w:szCs w:val="22"/>
        </w:rPr>
        <w:t>ee.</w:t>
      </w:r>
    </w:p>
    <w:p w14:paraId="31A4DD87" w14:textId="77777777" w:rsidR="009045F2" w:rsidRPr="00AC6179" w:rsidRDefault="009045F2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1CD35D5C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73B159AD" w14:textId="77777777" w:rsidR="009045F2" w:rsidRPr="00AC6179" w:rsidRDefault="0082165D">
      <w:pPr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C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nt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ct In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f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m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io</w:t>
      </w:r>
      <w:r w:rsidRPr="00AC6179">
        <w:rPr>
          <w:rFonts w:asciiTheme="minorHAnsi" w:hAnsiTheme="minorHAnsi" w:cstheme="minorHAnsi"/>
          <w:b/>
          <w:sz w:val="28"/>
          <w:szCs w:val="28"/>
        </w:rPr>
        <w:t>n:</w:t>
      </w:r>
    </w:p>
    <w:p w14:paraId="75CA3815" w14:textId="77777777" w:rsidR="009045F2" w:rsidRPr="00AC6179" w:rsidRDefault="009045F2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69D66FBE" w14:textId="77777777" w:rsidR="009045F2" w:rsidRPr="00AC6179" w:rsidRDefault="0082165D">
      <w:pPr>
        <w:ind w:left="10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4"/>
          <w:szCs w:val="24"/>
        </w:rPr>
        <w:t>D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. N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 xml:space="preserve">lesh 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K</w:t>
      </w:r>
      <w:r w:rsidRPr="00AC6179">
        <w:rPr>
          <w:rFonts w:asciiTheme="minorHAnsi" w:hAnsiTheme="minorHAnsi" w:cstheme="minorHAnsi"/>
          <w:sz w:val="24"/>
          <w:szCs w:val="24"/>
        </w:rPr>
        <w:t>umar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in,</w:t>
      </w:r>
    </w:p>
    <w:p w14:paraId="6289BE70" w14:textId="77777777" w:rsidR="009045F2" w:rsidRPr="00AC6179" w:rsidRDefault="0082165D">
      <w:pPr>
        <w:ind w:left="10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4"/>
          <w:szCs w:val="24"/>
        </w:rPr>
        <w:t>Asso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iate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ro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fe</w:t>
      </w:r>
      <w:r w:rsidRPr="00AC6179">
        <w:rPr>
          <w:rFonts w:asciiTheme="minorHAnsi" w:hAnsiTheme="minorHAnsi" w:cstheme="minorHAnsi"/>
          <w:sz w:val="24"/>
          <w:szCs w:val="24"/>
        </w:rPr>
        <w:t>ss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AC6179">
        <w:rPr>
          <w:rFonts w:asciiTheme="minorHAnsi" w:hAnsiTheme="minorHAnsi" w:cstheme="minorHAnsi"/>
          <w:sz w:val="24"/>
          <w:szCs w:val="24"/>
        </w:rPr>
        <w:t>r, Discipline of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Me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nic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l E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AC6179">
        <w:rPr>
          <w:rFonts w:asciiTheme="minorHAnsi" w:hAnsiTheme="minorHAnsi" w:cstheme="minorHAnsi"/>
          <w:sz w:val="24"/>
          <w:szCs w:val="24"/>
        </w:rPr>
        <w:t>in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ri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g</w:t>
      </w:r>
    </w:p>
    <w:p w14:paraId="595BB689" w14:textId="77777777" w:rsidR="009045F2" w:rsidRPr="00AC6179" w:rsidRDefault="0082165D">
      <w:pPr>
        <w:spacing w:before="5"/>
        <w:ind w:left="1012" w:right="4940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nd</w:t>
      </w:r>
      <w:r w:rsidRPr="00AC6179">
        <w:rPr>
          <w:rFonts w:asciiTheme="minorHAnsi" w:hAnsiTheme="minorHAnsi" w:cstheme="minorHAnsi"/>
          <w:b/>
          <w:sz w:val="24"/>
          <w:szCs w:val="24"/>
        </w:rPr>
        <w:t>ian 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z w:val="24"/>
          <w:szCs w:val="24"/>
        </w:rPr>
        <w:t>sti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AC6179">
        <w:rPr>
          <w:rFonts w:asciiTheme="minorHAnsi" w:hAnsiTheme="minorHAnsi" w:cstheme="minorHAnsi"/>
          <w:b/>
          <w:sz w:val="24"/>
          <w:szCs w:val="24"/>
        </w:rPr>
        <w:t>te</w: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of</w:t>
      </w:r>
      <w:r w:rsidRPr="00AC6179">
        <w:rPr>
          <w:rFonts w:asciiTheme="minorHAnsi" w:hAnsiTheme="minorHAnsi" w:cstheme="minorHAnsi"/>
          <w:b/>
          <w:spacing w:val="3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ech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z w:val="24"/>
          <w:szCs w:val="24"/>
        </w:rPr>
        <w:t>ology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IN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ORE 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z w:val="24"/>
          <w:szCs w:val="24"/>
        </w:rPr>
        <w:t>CL C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pu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s, 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Su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v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y No. 113/2B</w:t>
      </w:r>
    </w:p>
    <w:p w14:paraId="2E769C88" w14:textId="77777777" w:rsidR="009045F2" w:rsidRPr="00AC6179" w:rsidRDefault="0082165D">
      <w:pPr>
        <w:ind w:left="1012" w:right="3250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pp</w:t>
      </w:r>
      <w:r w:rsidRPr="00AC6179">
        <w:rPr>
          <w:rFonts w:asciiTheme="minorHAnsi" w:hAnsiTheme="minorHAnsi" w:cstheme="minorHAnsi"/>
          <w:b/>
          <w:sz w:val="24"/>
          <w:szCs w:val="24"/>
        </w:rPr>
        <w:t>osite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t</w:t>
      </w:r>
      <w:r w:rsidRPr="00AC6179">
        <w:rPr>
          <w:rFonts w:asciiTheme="minorHAnsi" w:hAnsiTheme="minorHAnsi" w:cstheme="minorHAnsi"/>
          <w:b/>
          <w:sz w:val="24"/>
          <w:szCs w:val="24"/>
        </w:rPr>
        <w:t>o V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y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Colleg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z w:val="24"/>
          <w:szCs w:val="24"/>
        </w:rPr>
        <w:t>W Roa</w:t>
      </w:r>
      <w:r w:rsidRPr="00AC6179">
        <w:rPr>
          <w:rFonts w:asciiTheme="minorHAnsi" w:hAnsiTheme="minorHAnsi" w:cstheme="minorHAnsi"/>
          <w:b/>
          <w:spacing w:val="3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z w:val="24"/>
          <w:szCs w:val="24"/>
        </w:rPr>
        <w:t>, IN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ORE 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z w:val="24"/>
          <w:szCs w:val="24"/>
        </w:rPr>
        <w:t>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443 , 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z w:val="24"/>
          <w:szCs w:val="24"/>
        </w:rPr>
        <w:t>, 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nd</w:t>
      </w:r>
      <w:r w:rsidRPr="00AC6179">
        <w:rPr>
          <w:rFonts w:asciiTheme="minorHAnsi" w:hAnsiTheme="minorHAnsi" w:cstheme="minorHAnsi"/>
          <w:b/>
          <w:sz w:val="24"/>
          <w:szCs w:val="24"/>
        </w:rPr>
        <w:t>ia</w:t>
      </w:r>
    </w:p>
    <w:p w14:paraId="175FE36D" w14:textId="77777777" w:rsidR="009045F2" w:rsidRPr="00AC6179" w:rsidRDefault="0082165D">
      <w:pPr>
        <w:spacing w:line="260" w:lineRule="exact"/>
        <w:ind w:left="10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:  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+</w:t>
      </w:r>
      <w:r w:rsidRPr="00AC6179">
        <w:rPr>
          <w:rFonts w:asciiTheme="minorHAnsi" w:hAnsiTheme="minorHAnsi" w:cstheme="minorHAnsi"/>
          <w:sz w:val="24"/>
          <w:szCs w:val="24"/>
        </w:rPr>
        <w:t>9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1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AC6179">
        <w:rPr>
          <w:rFonts w:asciiTheme="minorHAnsi" w:hAnsiTheme="minorHAnsi" w:cstheme="minorHAnsi"/>
          <w:sz w:val="24"/>
          <w:szCs w:val="24"/>
        </w:rPr>
        <w:t>73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2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AC6179">
        <w:rPr>
          <w:rFonts w:asciiTheme="minorHAnsi" w:hAnsiTheme="minorHAnsi" w:cstheme="minorHAnsi"/>
          <w:sz w:val="24"/>
          <w:szCs w:val="24"/>
        </w:rPr>
        <w:t>42407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0</w:t>
      </w:r>
      <w:r w:rsidRPr="00AC6179">
        <w:rPr>
          <w:rFonts w:asciiTheme="minorHAnsi" w:hAnsiTheme="minorHAnsi" w:cstheme="minorHAnsi"/>
          <w:sz w:val="24"/>
          <w:szCs w:val="24"/>
        </w:rPr>
        <w:t>2 (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O)</w:t>
      </w:r>
      <w:r w:rsidRPr="00AC6179">
        <w:rPr>
          <w:rFonts w:asciiTheme="minorHAnsi" w:hAnsiTheme="minorHAnsi" w:cstheme="minorHAnsi"/>
          <w:sz w:val="24"/>
          <w:szCs w:val="24"/>
        </w:rPr>
        <w:t>; 0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AC6179">
        <w:rPr>
          <w:rFonts w:asciiTheme="minorHAnsi" w:hAnsiTheme="minorHAnsi" w:cstheme="minorHAnsi"/>
          <w:sz w:val="24"/>
          <w:szCs w:val="24"/>
        </w:rPr>
        <w:t>9303895088 (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M</w:t>
      </w:r>
      <w:r w:rsidRPr="00AC6179">
        <w:rPr>
          <w:rFonts w:asciiTheme="minorHAnsi" w:hAnsiTheme="minorHAnsi" w:cstheme="minorHAnsi"/>
          <w:sz w:val="24"/>
          <w:szCs w:val="24"/>
        </w:rPr>
        <w:t>obi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)</w:t>
      </w:r>
    </w:p>
    <w:p w14:paraId="54A49427" w14:textId="77777777" w:rsidR="009045F2" w:rsidRPr="00AC6179" w:rsidRDefault="0082165D">
      <w:pPr>
        <w:ind w:left="10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F</w:t>
      </w:r>
      <w:r w:rsidRPr="00AC6179">
        <w:rPr>
          <w:rFonts w:asciiTheme="minorHAnsi" w:hAnsiTheme="minorHAnsi" w:cstheme="minorHAnsi"/>
          <w:b/>
          <w:sz w:val="24"/>
          <w:szCs w:val="24"/>
        </w:rPr>
        <w:t>ax: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+</w:t>
      </w:r>
      <w:r w:rsidRPr="00AC6179">
        <w:rPr>
          <w:rFonts w:asciiTheme="minorHAnsi" w:hAnsiTheme="minorHAnsi" w:cstheme="minorHAnsi"/>
          <w:sz w:val="24"/>
          <w:szCs w:val="24"/>
        </w:rPr>
        <w:t>91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AC6179">
        <w:rPr>
          <w:rFonts w:asciiTheme="minorHAnsi" w:hAnsiTheme="minorHAnsi" w:cstheme="minorHAnsi"/>
          <w:sz w:val="24"/>
          <w:szCs w:val="24"/>
        </w:rPr>
        <w:t>731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AC6179">
        <w:rPr>
          <w:rFonts w:asciiTheme="minorHAnsi" w:hAnsiTheme="minorHAnsi" w:cstheme="minorHAnsi"/>
          <w:sz w:val="24"/>
          <w:szCs w:val="24"/>
        </w:rPr>
        <w:t>2361482;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2364182</w:t>
      </w:r>
    </w:p>
    <w:p w14:paraId="48D487EA" w14:textId="77777777" w:rsidR="009045F2" w:rsidRPr="00AC6179" w:rsidRDefault="0082165D">
      <w:pPr>
        <w:ind w:left="1012"/>
        <w:rPr>
          <w:rFonts w:asciiTheme="minorHAnsi" w:hAnsiTheme="minorHAnsi" w:cstheme="minorHAnsi"/>
          <w:sz w:val="24"/>
          <w:szCs w:val="24"/>
        </w:rPr>
        <w:sectPr w:rsidR="009045F2" w:rsidRPr="00AC6179">
          <w:pgSz w:w="11920" w:h="16840"/>
          <w:pgMar w:top="740" w:right="740" w:bottom="280" w:left="1040" w:header="0" w:footer="1014" w:gutter="0"/>
          <w:cols w:space="720"/>
        </w:sectPr>
      </w:pP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-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sz w:val="24"/>
          <w:szCs w:val="24"/>
        </w:rPr>
        <w:t>ai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l</w:t>
      </w:r>
      <w:r w:rsidRPr="00AC6179">
        <w:rPr>
          <w:rFonts w:asciiTheme="minorHAnsi" w:hAnsiTheme="minorHAnsi" w:cstheme="minorHAnsi"/>
          <w:b/>
          <w:sz w:val="24"/>
          <w:szCs w:val="24"/>
        </w:rPr>
        <w:t>: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hyperlink r:id="rId8">
        <w:r w:rsidRPr="00AC6179">
          <w:rPr>
            <w:rFonts w:asciiTheme="minorHAnsi" w:hAnsiTheme="minorHAnsi" w:cstheme="minorHAnsi"/>
            <w:i/>
            <w:spacing w:val="2"/>
            <w:sz w:val="24"/>
            <w:szCs w:val="24"/>
          </w:rPr>
          <w:t>n</w:t>
        </w:r>
        <w:r w:rsidRPr="00AC6179">
          <w:rPr>
            <w:rFonts w:asciiTheme="minorHAnsi" w:hAnsiTheme="minorHAnsi" w:cstheme="minorHAnsi"/>
            <w:i/>
            <w:spacing w:val="-1"/>
            <w:sz w:val="24"/>
            <w:szCs w:val="24"/>
          </w:rPr>
          <w:t>k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ja</w:t>
        </w:r>
        <w:r w:rsidRPr="00AC6179">
          <w:rPr>
            <w:rFonts w:asciiTheme="minorHAnsi" w:hAnsiTheme="minorHAnsi" w:cstheme="minorHAnsi"/>
            <w:i/>
            <w:spacing w:val="1"/>
            <w:sz w:val="24"/>
            <w:szCs w:val="24"/>
          </w:rPr>
          <w:t>i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n@i</w:t>
        </w:r>
        <w:r w:rsidRPr="00AC6179">
          <w:rPr>
            <w:rFonts w:asciiTheme="minorHAnsi" w:hAnsiTheme="minorHAnsi" w:cstheme="minorHAnsi"/>
            <w:i/>
            <w:spacing w:val="1"/>
            <w:sz w:val="24"/>
            <w:szCs w:val="24"/>
          </w:rPr>
          <w:t>i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t</w:t>
        </w:r>
        <w:r w:rsidRPr="00AC6179">
          <w:rPr>
            <w:rFonts w:asciiTheme="minorHAnsi" w:hAnsiTheme="minorHAnsi" w:cstheme="minorHAnsi"/>
            <w:i/>
            <w:spacing w:val="1"/>
            <w:sz w:val="24"/>
            <w:szCs w:val="24"/>
          </w:rPr>
          <w:t>i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.a</w:t>
        </w:r>
        <w:r w:rsidRPr="00AC6179">
          <w:rPr>
            <w:rFonts w:asciiTheme="minorHAnsi" w:hAnsiTheme="minorHAnsi" w:cstheme="minorHAnsi"/>
            <w:i/>
            <w:spacing w:val="-1"/>
            <w:sz w:val="24"/>
            <w:szCs w:val="24"/>
          </w:rPr>
          <w:t>c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.in</w:t>
        </w:r>
      </w:hyperlink>
      <w:r w:rsidRPr="00AC6179">
        <w:rPr>
          <w:rFonts w:asciiTheme="minorHAnsi" w:hAnsiTheme="minorHAnsi" w:cstheme="minorHAnsi"/>
          <w:sz w:val="24"/>
          <w:szCs w:val="24"/>
        </w:rPr>
        <w:t xml:space="preserve">; </w:t>
      </w:r>
      <w:hyperlink r:id="rId9">
        <w:r w:rsidRPr="00AC6179">
          <w:rPr>
            <w:rFonts w:asciiTheme="minorHAnsi" w:hAnsiTheme="minorHAnsi" w:cstheme="minorHAnsi"/>
            <w:i/>
            <w:sz w:val="24"/>
            <w:szCs w:val="24"/>
          </w:rPr>
          <w:t>n</w:t>
        </w:r>
        <w:r w:rsidRPr="00AC6179">
          <w:rPr>
            <w:rFonts w:asciiTheme="minorHAnsi" w:hAnsiTheme="minorHAnsi" w:cstheme="minorHAnsi"/>
            <w:i/>
            <w:spacing w:val="-1"/>
            <w:sz w:val="24"/>
            <w:szCs w:val="24"/>
          </w:rPr>
          <w:t>k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ja</w:t>
        </w:r>
        <w:r w:rsidRPr="00AC6179">
          <w:rPr>
            <w:rFonts w:asciiTheme="minorHAnsi" w:hAnsiTheme="minorHAnsi" w:cstheme="minorHAnsi"/>
            <w:i/>
            <w:spacing w:val="1"/>
            <w:sz w:val="24"/>
            <w:szCs w:val="24"/>
          </w:rPr>
          <w:t>i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n73@</w:t>
        </w:r>
        <w:r w:rsidRPr="00AC6179">
          <w:rPr>
            <w:rFonts w:asciiTheme="minorHAnsi" w:hAnsiTheme="minorHAnsi" w:cstheme="minorHAnsi"/>
            <w:i/>
            <w:spacing w:val="-1"/>
            <w:sz w:val="24"/>
            <w:szCs w:val="24"/>
          </w:rPr>
          <w:t>y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ahoo.</w:t>
        </w:r>
        <w:r w:rsidRPr="00AC6179">
          <w:rPr>
            <w:rFonts w:asciiTheme="minorHAnsi" w:hAnsiTheme="minorHAnsi" w:cstheme="minorHAnsi"/>
            <w:i/>
            <w:spacing w:val="-1"/>
            <w:sz w:val="24"/>
            <w:szCs w:val="24"/>
          </w:rPr>
          <w:t>c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o.i</w:t>
        </w:r>
        <w:r w:rsidRPr="00AC6179">
          <w:rPr>
            <w:rFonts w:asciiTheme="minorHAnsi" w:hAnsiTheme="minorHAnsi" w:cstheme="minorHAnsi"/>
            <w:i/>
            <w:spacing w:val="1"/>
            <w:sz w:val="24"/>
            <w:szCs w:val="24"/>
          </w:rPr>
          <w:t>n</w:t>
        </w:r>
        <w:r w:rsidRPr="00AC6179">
          <w:rPr>
            <w:rFonts w:asciiTheme="minorHAnsi" w:hAnsiTheme="minorHAnsi" w:cstheme="minorHAnsi"/>
            <w:i/>
            <w:sz w:val="24"/>
            <w:szCs w:val="24"/>
          </w:rPr>
          <w:t>;</w:t>
        </w:r>
      </w:hyperlink>
    </w:p>
    <w:p w14:paraId="1C6EFD7E" w14:textId="77777777" w:rsidR="009045F2" w:rsidRPr="00AC6179" w:rsidRDefault="0082165D">
      <w:pPr>
        <w:spacing w:before="55" w:line="300" w:lineRule="exact"/>
        <w:ind w:left="23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lastRenderedPageBreak/>
        <w:t>The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u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pe</w:t>
      </w:r>
      <w:r w:rsidRPr="00AC6179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v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si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n:</w:t>
      </w:r>
    </w:p>
    <w:p w14:paraId="68FF8A4F" w14:textId="77777777" w:rsidR="009045F2" w:rsidRPr="00AC6179" w:rsidRDefault="009045F2">
      <w:pPr>
        <w:spacing w:before="3" w:line="160" w:lineRule="exact"/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2977"/>
        <w:gridCol w:w="1884"/>
      </w:tblGrid>
      <w:tr w:rsidR="00AC6179" w:rsidRPr="00AC6179" w14:paraId="37DD935B" w14:textId="77777777">
        <w:trPr>
          <w:trHeight w:hRule="exact" w:val="605"/>
        </w:trPr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9FA1A" w14:textId="77777777" w:rsidR="009045F2" w:rsidRPr="00AC6179" w:rsidRDefault="0082165D">
            <w:pPr>
              <w:spacing w:line="240" w:lineRule="exact"/>
              <w:ind w:left="655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egree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C8586" w14:textId="77777777" w:rsidR="009045F2" w:rsidRPr="00AC6179" w:rsidRDefault="0082165D">
            <w:pPr>
              <w:spacing w:line="240" w:lineRule="exact"/>
              <w:ind w:left="143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AC617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pl</w:t>
            </w:r>
            <w:r w:rsidRPr="00AC617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ed+</w:t>
            </w:r>
            <w:r w:rsidRPr="00AC617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U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AC617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AC617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AC617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ro</w:t>
            </w:r>
            <w:r w:rsidRPr="00AC617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gr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B237F" w14:textId="77777777" w:rsidR="009045F2" w:rsidRPr="00AC6179" w:rsidRDefault="0082165D">
            <w:pPr>
              <w:spacing w:line="240" w:lineRule="exact"/>
              <w:ind w:left="649" w:right="64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AC617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b/>
                <w:sz w:val="22"/>
                <w:szCs w:val="22"/>
              </w:rPr>
              <w:t>al</w:t>
            </w:r>
          </w:p>
        </w:tc>
      </w:tr>
      <w:tr w:rsidR="00AC6179" w:rsidRPr="00AC6179" w14:paraId="7FEBB020" w14:textId="77777777">
        <w:trPr>
          <w:trHeight w:hRule="exact" w:val="389"/>
        </w:trPr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AEA31" w14:textId="77777777" w:rsidR="009045F2" w:rsidRPr="00AC6179" w:rsidRDefault="0082165D">
            <w:pPr>
              <w:spacing w:line="240" w:lineRule="exact"/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 xml:space="preserve">Ph. 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C617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A7355E" w14:textId="77777777" w:rsidR="009045F2" w:rsidRPr="00AC6179" w:rsidRDefault="0082165D">
            <w:pPr>
              <w:spacing w:line="240" w:lineRule="exact"/>
              <w:ind w:left="1221" w:right="121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2 + 3</w:t>
            </w:r>
          </w:p>
        </w:tc>
        <w:tc>
          <w:tcPr>
            <w:tcW w:w="1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70946" w14:textId="77777777" w:rsidR="009045F2" w:rsidRPr="00AC6179" w:rsidRDefault="0082165D">
            <w:pPr>
              <w:spacing w:line="240" w:lineRule="exact"/>
              <w:ind w:left="788" w:right="7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05</w:t>
            </w:r>
          </w:p>
        </w:tc>
      </w:tr>
      <w:tr w:rsidR="00AC6179" w:rsidRPr="00AC6179" w14:paraId="2C3E98D9" w14:textId="77777777">
        <w:trPr>
          <w:trHeight w:hRule="exact" w:val="389"/>
        </w:trPr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0A979" w14:textId="77777777" w:rsidR="009045F2" w:rsidRPr="00AC6179" w:rsidRDefault="0082165D">
            <w:pPr>
              <w:spacing w:line="240" w:lineRule="exact"/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M.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24585" w14:textId="77777777" w:rsidR="009045F2" w:rsidRPr="00AC6179" w:rsidRDefault="0082165D">
            <w:pPr>
              <w:spacing w:line="240" w:lineRule="exact"/>
              <w:ind w:left="1336" w:right="133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1F2DC" w14:textId="77777777" w:rsidR="009045F2" w:rsidRPr="00AC6179" w:rsidRDefault="0082165D">
            <w:pPr>
              <w:spacing w:line="240" w:lineRule="exact"/>
              <w:ind w:left="788" w:right="7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AC6179" w:rsidRPr="00AC6179" w14:paraId="0E31E3D2" w14:textId="77777777">
        <w:trPr>
          <w:trHeight w:hRule="exact" w:val="391"/>
        </w:trPr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A75C6" w14:textId="77777777" w:rsidR="009045F2" w:rsidRPr="00AC6179" w:rsidRDefault="0082165D">
            <w:pPr>
              <w:spacing w:line="240" w:lineRule="exact"/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C617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ch. P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AC617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52EEF" w14:textId="77777777" w:rsidR="009045F2" w:rsidRPr="00AC6179" w:rsidRDefault="0082165D">
            <w:pPr>
              <w:spacing w:line="240" w:lineRule="exact"/>
              <w:ind w:left="1391" w:right="139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63FFF" w14:textId="77777777" w:rsidR="009045F2" w:rsidRPr="00AC6179" w:rsidRDefault="0082165D">
            <w:pPr>
              <w:spacing w:line="240" w:lineRule="exact"/>
              <w:ind w:left="788" w:right="7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06</w:t>
            </w:r>
          </w:p>
        </w:tc>
      </w:tr>
    </w:tbl>
    <w:p w14:paraId="2AFD9C06" w14:textId="77777777" w:rsidR="009045F2" w:rsidRPr="00AC6179" w:rsidRDefault="009045F2">
      <w:pPr>
        <w:spacing w:before="1" w:line="280" w:lineRule="exact"/>
        <w:rPr>
          <w:rFonts w:asciiTheme="minorHAnsi" w:hAnsiTheme="minorHAnsi" w:cstheme="minorHAnsi"/>
          <w:sz w:val="28"/>
          <w:szCs w:val="28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853"/>
        <w:gridCol w:w="856"/>
        <w:gridCol w:w="2788"/>
        <w:gridCol w:w="691"/>
        <w:gridCol w:w="967"/>
        <w:gridCol w:w="419"/>
        <w:gridCol w:w="531"/>
        <w:gridCol w:w="1915"/>
      </w:tblGrid>
      <w:tr w:rsidR="00AC6179" w:rsidRPr="00AC6179" w14:paraId="579ED29B" w14:textId="77777777">
        <w:trPr>
          <w:trHeight w:hRule="exact" w:val="355"/>
        </w:trPr>
        <w:tc>
          <w:tcPr>
            <w:tcW w:w="9578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75683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Ph.D.</w:t>
            </w:r>
            <w:r w:rsidRPr="00AC617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AC6179">
              <w:rPr>
                <w:rFonts w:asciiTheme="minorHAnsi" w:hAnsiTheme="minorHAnsi" w:cstheme="minorHAnsi"/>
                <w:b/>
              </w:rPr>
              <w:t>he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b/>
                <w:spacing w:val="3"/>
              </w:rPr>
              <w:t>e</w:t>
            </w:r>
            <w:r w:rsidRPr="00AC6179">
              <w:rPr>
                <w:rFonts w:asciiTheme="minorHAnsi" w:hAnsiTheme="minorHAnsi" w:cstheme="minorHAnsi"/>
                <w:b/>
              </w:rPr>
              <w:t>s</w:t>
            </w:r>
            <w:r w:rsidRPr="00AC617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</w:rPr>
              <w:t>S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u</w:t>
            </w:r>
            <w:r w:rsidRPr="00AC6179">
              <w:rPr>
                <w:rFonts w:asciiTheme="minorHAnsi" w:hAnsiTheme="minorHAnsi" w:cstheme="minorHAnsi"/>
                <w:b/>
              </w:rPr>
              <w:t>per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v</w:t>
            </w:r>
            <w:r w:rsidRPr="00AC6179">
              <w:rPr>
                <w:rFonts w:asciiTheme="minorHAnsi" w:hAnsiTheme="minorHAnsi" w:cstheme="minorHAnsi"/>
                <w:b/>
              </w:rPr>
              <w:t>i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b/>
              </w:rPr>
              <w:t>i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b/>
              </w:rPr>
              <w:t>n</w:t>
            </w:r>
          </w:p>
        </w:tc>
      </w:tr>
      <w:tr w:rsidR="00AC6179" w:rsidRPr="00AC6179" w14:paraId="4795C5D9" w14:textId="77777777">
        <w:trPr>
          <w:trHeight w:hRule="exact" w:val="296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02572F" w14:textId="77777777" w:rsidR="009045F2" w:rsidRPr="00AC6179" w:rsidRDefault="0082165D">
            <w:pPr>
              <w:spacing w:line="220" w:lineRule="exact"/>
              <w:ind w:left="145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SN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D75582" w14:textId="77777777" w:rsidR="009045F2" w:rsidRPr="00AC6179" w:rsidRDefault="0082165D">
            <w:pPr>
              <w:spacing w:line="220" w:lineRule="exact"/>
              <w:ind w:left="241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Student</w:t>
            </w:r>
            <w:r w:rsidRPr="00AC617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</w:rPr>
              <w:t>N</w:t>
            </w:r>
            <w:r w:rsidRPr="00AC6179">
              <w:rPr>
                <w:rFonts w:asciiTheme="minorHAnsi" w:hAnsiTheme="minorHAnsi" w:cstheme="minorHAnsi"/>
                <w:b/>
                <w:spacing w:val="4"/>
              </w:rPr>
              <w:t>a</w:t>
            </w:r>
            <w:r w:rsidRPr="00AC6179">
              <w:rPr>
                <w:rFonts w:asciiTheme="minorHAnsi" w:hAnsiTheme="minorHAnsi" w:cstheme="minorHAnsi"/>
                <w:b/>
                <w:spacing w:val="-3"/>
              </w:rPr>
              <w:t>m</w:t>
            </w:r>
            <w:r w:rsidRPr="00AC6179">
              <w:rPr>
                <w:rFonts w:asciiTheme="minorHAnsi" w:hAnsiTheme="minorHAnsi" w:cstheme="minorHAnsi"/>
                <w:b/>
              </w:rPr>
              <w:t>e</w:t>
            </w:r>
          </w:p>
        </w:tc>
        <w:tc>
          <w:tcPr>
            <w:tcW w:w="347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F80EE1" w14:textId="77777777" w:rsidR="009045F2" w:rsidRPr="00AC6179" w:rsidRDefault="0082165D">
            <w:pPr>
              <w:spacing w:line="220" w:lineRule="exact"/>
              <w:ind w:left="914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AC6179">
              <w:rPr>
                <w:rFonts w:asciiTheme="minorHAnsi" w:hAnsiTheme="minorHAnsi" w:cstheme="minorHAnsi"/>
                <w:b/>
              </w:rPr>
              <w:t>he</w:t>
            </w:r>
            <w:r w:rsidRPr="00AC6179">
              <w:rPr>
                <w:rFonts w:asciiTheme="minorHAnsi" w:hAnsiTheme="minorHAnsi" w:cstheme="minorHAnsi"/>
                <w:b/>
                <w:spacing w:val="2"/>
              </w:rPr>
              <w:t>s</w:t>
            </w:r>
            <w:r w:rsidRPr="00AC6179">
              <w:rPr>
                <w:rFonts w:asciiTheme="minorHAnsi" w:hAnsiTheme="minorHAnsi" w:cstheme="minorHAnsi"/>
                <w:b/>
              </w:rPr>
              <w:t>is</w:t>
            </w:r>
            <w:r w:rsidRPr="00AC617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AC6179">
              <w:rPr>
                <w:rFonts w:asciiTheme="minorHAnsi" w:hAnsiTheme="minorHAnsi" w:cstheme="minorHAnsi"/>
                <w:b/>
              </w:rPr>
              <w:t>h</w:t>
            </w:r>
            <w:r w:rsidRPr="00AC6179">
              <w:rPr>
                <w:rFonts w:asciiTheme="minorHAnsi" w:hAnsiTheme="minorHAnsi" w:cstheme="minorHAnsi"/>
                <w:b/>
                <w:spacing w:val="2"/>
              </w:rPr>
              <w:t>e</w:t>
            </w:r>
            <w:r w:rsidRPr="00AC6179">
              <w:rPr>
                <w:rFonts w:asciiTheme="minorHAnsi" w:hAnsiTheme="minorHAnsi" w:cstheme="minorHAnsi"/>
                <w:b/>
                <w:spacing w:val="-3"/>
              </w:rPr>
              <w:t>m</w:t>
            </w:r>
            <w:r w:rsidRPr="00AC6179">
              <w:rPr>
                <w:rFonts w:asciiTheme="minorHAnsi" w:hAnsiTheme="minorHAnsi" w:cstheme="minorHAnsi"/>
                <w:b/>
              </w:rPr>
              <w:t>e</w:t>
            </w:r>
            <w:r w:rsidRPr="00AC6179">
              <w:rPr>
                <w:rFonts w:asciiTheme="minorHAnsi" w:hAnsiTheme="minorHAnsi" w:cstheme="minorHAnsi"/>
                <w:b/>
                <w:spacing w:val="3"/>
              </w:rPr>
              <w:t>/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AC6179">
              <w:rPr>
                <w:rFonts w:asciiTheme="minorHAnsi" w:hAnsiTheme="minorHAnsi" w:cstheme="minorHAnsi"/>
                <w:b/>
              </w:rPr>
              <w:t>itle</w:t>
            </w:r>
          </w:p>
        </w:tc>
        <w:tc>
          <w:tcPr>
            <w:tcW w:w="19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5FB67A" w14:textId="77777777" w:rsidR="009045F2" w:rsidRPr="00AC6179" w:rsidRDefault="0082165D">
            <w:pPr>
              <w:spacing w:line="220" w:lineRule="exact"/>
              <w:ind w:left="650" w:right="650"/>
              <w:jc w:val="center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w w:val="99"/>
              </w:rPr>
              <w:t>St</w:t>
            </w:r>
            <w:r w:rsidRPr="00AC6179">
              <w:rPr>
                <w:rFonts w:asciiTheme="minorHAnsi" w:hAnsiTheme="minorHAnsi" w:cstheme="minorHAnsi"/>
                <w:b/>
                <w:spacing w:val="2"/>
                <w:w w:val="99"/>
              </w:rPr>
              <w:t>a</w:t>
            </w:r>
            <w:r w:rsidRPr="00AC6179">
              <w:rPr>
                <w:rFonts w:asciiTheme="minorHAnsi" w:hAnsiTheme="minorHAnsi" w:cstheme="minorHAnsi"/>
                <w:b/>
                <w:spacing w:val="1"/>
                <w:w w:val="99"/>
              </w:rPr>
              <w:t>t</w:t>
            </w:r>
            <w:r w:rsidRPr="00AC6179">
              <w:rPr>
                <w:rFonts w:asciiTheme="minorHAnsi" w:hAnsiTheme="minorHAnsi" w:cstheme="minorHAnsi"/>
                <w:b/>
                <w:w w:val="99"/>
              </w:rPr>
              <w:t>us</w:t>
            </w:r>
          </w:p>
        </w:tc>
        <w:tc>
          <w:tcPr>
            <w:tcW w:w="19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E854B1" w14:textId="77777777" w:rsidR="009045F2" w:rsidRPr="00AC6179" w:rsidRDefault="0082165D">
            <w:pPr>
              <w:spacing w:line="220" w:lineRule="exact"/>
              <w:ind w:left="453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spacing w:val="1"/>
              </w:rPr>
              <w:t>Ot</w:t>
            </w:r>
            <w:r w:rsidRPr="00AC6179">
              <w:rPr>
                <w:rFonts w:asciiTheme="minorHAnsi" w:hAnsiTheme="minorHAnsi" w:cstheme="minorHAnsi"/>
                <w:b/>
              </w:rPr>
              <w:t>her</w:t>
            </w:r>
            <w:r w:rsidRPr="00AC617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AC6179">
              <w:rPr>
                <w:rFonts w:asciiTheme="minorHAnsi" w:hAnsiTheme="minorHAnsi" w:cstheme="minorHAnsi"/>
                <w:b/>
              </w:rPr>
              <w:t>hes</w:t>
            </w:r>
            <w:r w:rsidRPr="00AC6179">
              <w:rPr>
                <w:rFonts w:asciiTheme="minorHAnsi" w:hAnsiTheme="minorHAnsi" w:cstheme="minorHAnsi"/>
                <w:b/>
                <w:spacing w:val="2"/>
              </w:rPr>
              <w:t>i</w:t>
            </w:r>
            <w:r w:rsidRPr="00AC6179">
              <w:rPr>
                <w:rFonts w:asciiTheme="minorHAnsi" w:hAnsiTheme="minorHAnsi" w:cstheme="minorHAnsi"/>
                <w:b/>
              </w:rPr>
              <w:t>s</w:t>
            </w:r>
          </w:p>
          <w:p w14:paraId="6B05D334" w14:textId="77777777" w:rsidR="009045F2" w:rsidRPr="00AC6179" w:rsidRDefault="009045F2">
            <w:pPr>
              <w:spacing w:before="6" w:line="100" w:lineRule="exact"/>
              <w:rPr>
                <w:rFonts w:asciiTheme="minorHAnsi" w:hAnsiTheme="minorHAnsi" w:cstheme="minorHAnsi"/>
                <w:sz w:val="11"/>
                <w:szCs w:val="11"/>
              </w:rPr>
            </w:pPr>
          </w:p>
          <w:p w14:paraId="598467FA" w14:textId="77777777" w:rsidR="009045F2" w:rsidRPr="00AC6179" w:rsidRDefault="0082165D">
            <w:pPr>
              <w:ind w:left="53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S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b/>
              </w:rPr>
              <w:t>per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v</w:t>
            </w:r>
            <w:r w:rsidRPr="00AC6179">
              <w:rPr>
                <w:rFonts w:asciiTheme="minorHAnsi" w:hAnsiTheme="minorHAnsi" w:cstheme="minorHAnsi"/>
                <w:b/>
              </w:rPr>
              <w:t>i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b/>
              </w:rPr>
              <w:t>r</w:t>
            </w:r>
          </w:p>
        </w:tc>
      </w:tr>
      <w:tr w:rsidR="00AC6179" w:rsidRPr="00AC6179" w14:paraId="5FBEC0E7" w14:textId="77777777">
        <w:trPr>
          <w:trHeight w:hRule="exact" w:val="402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4027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FEAB1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B897B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5ECD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C57BE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7578117E" w14:textId="77777777">
        <w:trPr>
          <w:trHeight w:hRule="exact" w:val="235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FB568E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3449FF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Ka</w:t>
            </w:r>
            <w:r w:rsidRPr="00AC6179">
              <w:rPr>
                <w:rFonts w:asciiTheme="minorHAnsi" w:hAnsiTheme="minorHAnsi" w:cstheme="minorHAnsi"/>
                <w:spacing w:val="2"/>
              </w:rPr>
              <w:t>p</w:t>
            </w:r>
            <w:r w:rsidRPr="00AC6179">
              <w:rPr>
                <w:rFonts w:asciiTheme="minorHAnsi" w:hAnsiTheme="minorHAnsi" w:cstheme="minorHAnsi"/>
              </w:rPr>
              <w:t>il</w:t>
            </w:r>
            <w:r w:rsidRPr="00AC617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G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</w:rPr>
              <w:t>ta</w:t>
            </w:r>
          </w:p>
        </w:tc>
        <w:tc>
          <w:tcPr>
            <w:tcW w:w="347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D078F43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 xml:space="preserve">OME       </w:t>
            </w:r>
            <w:r w:rsidRPr="00AC6179">
              <w:rPr>
                <w:rFonts w:asciiTheme="minorHAnsi" w:hAnsiTheme="minorHAnsi" w:cstheme="minorHAnsi"/>
                <w:i/>
                <w:spacing w:val="4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VE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TIGATIO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S       </w:t>
            </w:r>
            <w:r w:rsidRPr="00AC6179">
              <w:rPr>
                <w:rFonts w:asciiTheme="minorHAnsi" w:hAnsiTheme="minorHAnsi" w:cstheme="minorHAnsi"/>
                <w:i/>
                <w:spacing w:val="3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ON</w:t>
            </w:r>
          </w:p>
        </w:tc>
        <w:tc>
          <w:tcPr>
            <w:tcW w:w="19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0FA5B9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O</w:t>
            </w:r>
            <w:r w:rsidRPr="00AC6179">
              <w:rPr>
                <w:rFonts w:asciiTheme="minorHAnsi" w:hAnsiTheme="minorHAnsi" w:cstheme="minorHAnsi"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spacing w:val="-2"/>
              </w:rPr>
              <w:t>-</w:t>
            </w:r>
            <w:r w:rsidRPr="00AC6179">
              <w:rPr>
                <w:rFonts w:asciiTheme="minorHAnsi" w:hAnsiTheme="minorHAnsi" w:cstheme="minorHAnsi"/>
                <w:spacing w:val="-1"/>
              </w:rPr>
              <w:t>g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2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</w:rPr>
              <w:t>g</w:t>
            </w:r>
            <w:r w:rsidRPr="00AC6179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spacing w:val="2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</w:rPr>
              <w:t>ce</w:t>
            </w:r>
            <w:r w:rsidRPr="00AC6179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</w:rPr>
              <w:t>J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spacing w:val="2"/>
              </w:rPr>
              <w:t>l</w:t>
            </w:r>
            <w:r w:rsidRPr="00AC6179">
              <w:rPr>
                <w:rFonts w:asciiTheme="minorHAnsi" w:hAnsiTheme="minorHAnsi" w:cstheme="minorHAnsi"/>
              </w:rPr>
              <w:t>y</w:t>
            </w:r>
          </w:p>
          <w:p w14:paraId="5155A6BD" w14:textId="77777777" w:rsidR="009045F2" w:rsidRPr="00AC6179" w:rsidRDefault="009045F2">
            <w:pPr>
              <w:spacing w:before="3" w:line="100" w:lineRule="exact"/>
              <w:rPr>
                <w:rFonts w:asciiTheme="minorHAnsi" w:hAnsiTheme="minorHAnsi" w:cstheme="minorHAnsi"/>
                <w:sz w:val="11"/>
                <w:szCs w:val="11"/>
              </w:rPr>
            </w:pPr>
          </w:p>
          <w:p w14:paraId="5DEA764D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1"/>
              </w:rPr>
              <w:t>2011</w:t>
            </w:r>
          </w:p>
        </w:tc>
        <w:tc>
          <w:tcPr>
            <w:tcW w:w="19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C9596B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</w:rPr>
              <w:t>e</w:t>
            </w:r>
          </w:p>
        </w:tc>
      </w:tr>
      <w:tr w:rsidR="00AC6179" w:rsidRPr="00AC6179" w14:paraId="180E6A1F" w14:textId="77777777">
        <w:trPr>
          <w:trHeight w:hRule="exact" w:val="229"/>
        </w:trPr>
        <w:tc>
          <w:tcPr>
            <w:tcW w:w="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A4414B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DCB48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06BABE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</w:rPr>
              <w:t>MANUF</w:t>
            </w:r>
            <w:r w:rsidRPr="00AC6179">
              <w:rPr>
                <w:rFonts w:asciiTheme="minorHAnsi" w:hAnsiTheme="minorHAnsi" w:cstheme="minorHAnsi"/>
                <w:i/>
                <w:spacing w:val="3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TUR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G   </w:t>
            </w:r>
            <w:r w:rsidRPr="00AC6179">
              <w:rPr>
                <w:rFonts w:asciiTheme="minorHAnsi" w:hAnsiTheme="minorHAnsi" w:cstheme="minorHAnsi"/>
                <w:i/>
                <w:spacing w:val="4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 xml:space="preserve">OF    </w:t>
            </w:r>
            <w:r w:rsidRPr="00AC6179">
              <w:rPr>
                <w:rFonts w:asciiTheme="minorHAnsi" w:hAnsiTheme="minorHAnsi" w:cstheme="minorHAnsi"/>
                <w:i/>
                <w:spacing w:val="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Mini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u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</w:p>
        </w:tc>
        <w:tc>
          <w:tcPr>
            <w:tcW w:w="1916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36F61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8BE64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5D9EEE3E" w14:textId="77777777">
        <w:trPr>
          <w:trHeight w:hRule="exact" w:val="230"/>
        </w:trPr>
        <w:tc>
          <w:tcPr>
            <w:tcW w:w="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09D471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27E133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F7159A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</w:rPr>
              <w:t>Ge</w:t>
            </w:r>
            <w:r w:rsidRPr="00AC6179">
              <w:rPr>
                <w:rFonts w:asciiTheme="minorHAnsi" w:hAnsiTheme="minorHAnsi" w:cstheme="minorHAnsi"/>
                <w:i/>
                <w:spacing w:val="2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 xml:space="preserve">s   </w:t>
            </w:r>
            <w:r w:rsidRPr="00AC6179">
              <w:rPr>
                <w:rFonts w:asciiTheme="minorHAnsi" w:hAnsiTheme="minorHAnsi" w:cstheme="minorHAnsi"/>
                <w:i/>
                <w:spacing w:val="2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b</w:t>
            </w:r>
            <w:r w:rsidRPr="00AC6179">
              <w:rPr>
                <w:rFonts w:asciiTheme="minorHAnsi" w:hAnsiTheme="minorHAnsi" w:cstheme="minorHAnsi"/>
                <w:i/>
              </w:rPr>
              <w:t xml:space="preserve">y   </w:t>
            </w:r>
            <w:r w:rsidRPr="00AC6179">
              <w:rPr>
                <w:rFonts w:asciiTheme="minorHAnsi" w:hAnsiTheme="minorHAnsi" w:cstheme="minorHAnsi"/>
                <w:i/>
                <w:spacing w:val="3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W</w:t>
            </w:r>
            <w:r w:rsidRPr="00AC6179">
              <w:rPr>
                <w:rFonts w:asciiTheme="minorHAnsi" w:hAnsiTheme="minorHAnsi" w:cstheme="minorHAnsi"/>
                <w:i/>
                <w:spacing w:val="2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 xml:space="preserve">e   </w:t>
            </w:r>
            <w:r w:rsidRPr="00AC6179">
              <w:rPr>
                <w:rFonts w:asciiTheme="minorHAnsi" w:hAnsiTheme="minorHAnsi" w:cstheme="minorHAnsi"/>
                <w:i/>
                <w:spacing w:val="26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Electr</w:t>
            </w:r>
            <w:r w:rsidRPr="00AC6179">
              <w:rPr>
                <w:rFonts w:asciiTheme="minorHAnsi" w:hAnsiTheme="minorHAnsi" w:cstheme="minorHAnsi"/>
                <w:i/>
                <w:spacing w:val="3"/>
              </w:rPr>
              <w:t>o-</w:t>
            </w:r>
            <w:r w:rsidRPr="00AC6179">
              <w:rPr>
                <w:rFonts w:asciiTheme="minorHAnsi" w:hAnsiTheme="minorHAnsi" w:cstheme="minorHAnsi"/>
                <w:i/>
              </w:rPr>
              <w:t>Di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ha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g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</w:p>
        </w:tc>
        <w:tc>
          <w:tcPr>
            <w:tcW w:w="1916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6049801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94816C8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3EE5920B" w14:textId="77777777">
        <w:trPr>
          <w:trHeight w:hRule="exact" w:val="237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69678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73A2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FE695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h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8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W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2"/>
              </w:rPr>
              <w:t>D</w:t>
            </w:r>
            <w:r w:rsidRPr="00AC6179">
              <w:rPr>
                <w:rFonts w:asciiTheme="minorHAnsi" w:hAnsiTheme="minorHAnsi" w:cstheme="minorHAnsi"/>
                <w:i/>
              </w:rPr>
              <w:t>M)</w:t>
            </w:r>
          </w:p>
        </w:tc>
        <w:tc>
          <w:tcPr>
            <w:tcW w:w="1916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D9CD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8006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2AFDB802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20832C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6254D3EC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S</w:t>
            </w:r>
            <w:r w:rsidRPr="00AC6179">
              <w:rPr>
                <w:rFonts w:asciiTheme="minorHAnsi" w:hAnsiTheme="minorHAnsi" w:cstheme="minorHAnsi"/>
                <w:spacing w:val="-2"/>
              </w:rPr>
              <w:t>h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2"/>
              </w:rPr>
              <w:t>i</w:t>
            </w:r>
            <w:r w:rsidRPr="00AC6179">
              <w:rPr>
                <w:rFonts w:asciiTheme="minorHAnsi" w:hAnsiTheme="minorHAnsi" w:cstheme="minorHAnsi"/>
                <w:spacing w:val="1"/>
              </w:rPr>
              <w:t>k</w:t>
            </w:r>
            <w:r w:rsidRPr="00AC6179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855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6B52F3A0" w14:textId="77777777" w:rsidR="009045F2" w:rsidRPr="00AC6179" w:rsidRDefault="0082165D">
            <w:pPr>
              <w:spacing w:line="220" w:lineRule="exact"/>
              <w:ind w:left="284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2"/>
              </w:rPr>
              <w:t>J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v</w:t>
            </w:r>
            <w:r w:rsidRPr="00AC6179">
              <w:rPr>
                <w:rFonts w:asciiTheme="minorHAnsi" w:hAnsiTheme="minorHAnsi" w:cstheme="minorHAnsi"/>
              </w:rPr>
              <w:t>ed</w:t>
            </w:r>
          </w:p>
        </w:tc>
        <w:tc>
          <w:tcPr>
            <w:tcW w:w="347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8593ABB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</w:rPr>
              <w:t>Ex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i/>
              </w:rPr>
              <w:t>erime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 xml:space="preserve">l      </w:t>
            </w:r>
            <w:r w:rsidRPr="00AC6179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In</w:t>
            </w:r>
            <w:r w:rsidRPr="00AC6179">
              <w:rPr>
                <w:rFonts w:asciiTheme="minorHAnsi" w:hAnsiTheme="minorHAnsi" w:cstheme="minorHAnsi"/>
                <w:i/>
              </w:rPr>
              <w:t>v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ga</w:t>
            </w:r>
            <w:r w:rsidRPr="00AC6179">
              <w:rPr>
                <w:rFonts w:asciiTheme="minorHAnsi" w:hAnsiTheme="minorHAnsi" w:cstheme="minorHAnsi"/>
                <w:i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s      </w:t>
            </w:r>
            <w:r w:rsidRPr="00AC6179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an</w:t>
            </w:r>
            <w:r w:rsidRPr="00AC6179">
              <w:rPr>
                <w:rFonts w:asciiTheme="minorHAnsi" w:hAnsiTheme="minorHAnsi" w:cstheme="minorHAnsi"/>
                <w:i/>
              </w:rPr>
              <w:t>d</w:t>
            </w:r>
          </w:p>
        </w:tc>
        <w:tc>
          <w:tcPr>
            <w:tcW w:w="19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2F10A5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O</w:t>
            </w:r>
            <w:r w:rsidRPr="00AC6179">
              <w:rPr>
                <w:rFonts w:asciiTheme="minorHAnsi" w:hAnsiTheme="minorHAnsi" w:cstheme="minorHAnsi"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spacing w:val="-2"/>
              </w:rPr>
              <w:t>-</w:t>
            </w:r>
            <w:r w:rsidRPr="00AC6179">
              <w:rPr>
                <w:rFonts w:asciiTheme="minorHAnsi" w:hAnsiTheme="minorHAnsi" w:cstheme="minorHAnsi"/>
                <w:spacing w:val="-1"/>
              </w:rPr>
              <w:t>g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2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</w:rPr>
              <w:t>g</w:t>
            </w:r>
            <w:r w:rsidRPr="00AC617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spacing w:val="2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</w:rPr>
              <w:t>ce</w:t>
            </w:r>
            <w:r w:rsidRPr="00AC617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3"/>
              </w:rPr>
              <w:t>J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spacing w:val="2"/>
              </w:rPr>
              <w:t>l</w:t>
            </w:r>
            <w:r w:rsidRPr="00AC6179">
              <w:rPr>
                <w:rFonts w:asciiTheme="minorHAnsi" w:hAnsiTheme="minorHAnsi" w:cstheme="minorHAnsi"/>
              </w:rPr>
              <w:t>y</w:t>
            </w:r>
          </w:p>
          <w:p w14:paraId="229E5552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1"/>
              </w:rPr>
              <w:t>2010</w:t>
            </w:r>
          </w:p>
        </w:tc>
        <w:tc>
          <w:tcPr>
            <w:tcW w:w="19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3BFA4A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</w:rPr>
              <w:t>e</w:t>
            </w:r>
          </w:p>
        </w:tc>
      </w:tr>
      <w:tr w:rsidR="00AC6179" w:rsidRPr="00AC6179" w14:paraId="3F96A594" w14:textId="77777777">
        <w:trPr>
          <w:trHeight w:hRule="exact" w:val="230"/>
        </w:trPr>
        <w:tc>
          <w:tcPr>
            <w:tcW w:w="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88F75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B86DEC3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Ha</w:t>
            </w:r>
            <w:r w:rsidRPr="00AC6179">
              <w:rPr>
                <w:rFonts w:asciiTheme="minorHAnsi" w:hAnsiTheme="minorHAnsi" w:cstheme="minorHAnsi"/>
                <w:spacing w:val="2"/>
              </w:rPr>
              <w:t>b</w:t>
            </w:r>
            <w:r w:rsidRPr="00AC6179">
              <w:rPr>
                <w:rFonts w:asciiTheme="minorHAnsi" w:hAnsiTheme="minorHAnsi" w:cstheme="minorHAnsi"/>
              </w:rPr>
              <w:t>ib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01CC438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A068F8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 xml:space="preserve">s </w:t>
            </w:r>
            <w:r w:rsidRPr="00AC6179">
              <w:rPr>
                <w:rFonts w:asciiTheme="minorHAnsi" w:hAnsiTheme="minorHAnsi" w:cstheme="minorHAnsi"/>
                <w:i/>
                <w:spacing w:val="16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3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an</w:t>
            </w:r>
            <w:r w:rsidRPr="00AC6179">
              <w:rPr>
                <w:rFonts w:asciiTheme="minorHAnsi" w:hAnsiTheme="minorHAnsi" w:cstheme="minorHAnsi"/>
                <w:i/>
              </w:rPr>
              <w:t xml:space="preserve">ce </w:t>
            </w:r>
            <w:r w:rsidRPr="00AC6179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i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2"/>
              </w:rPr>
              <w:t>m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z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</w:t>
            </w:r>
            <w:r w:rsidRPr="00AC6179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</w:p>
        </w:tc>
        <w:tc>
          <w:tcPr>
            <w:tcW w:w="1916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E7B6A7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57063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3410F95C" w14:textId="77777777">
        <w:trPr>
          <w:trHeight w:hRule="exact" w:val="229"/>
        </w:trPr>
        <w:tc>
          <w:tcPr>
            <w:tcW w:w="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5AF5B0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990090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5B70BD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4DF6B8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</w:rPr>
              <w:t>Be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v</w:t>
            </w:r>
            <w:r w:rsidRPr="00AC6179">
              <w:rPr>
                <w:rFonts w:asciiTheme="minorHAnsi" w:hAnsiTheme="minorHAnsi" w:cstheme="minorHAnsi"/>
                <w:i/>
              </w:rPr>
              <w:t xml:space="preserve">el </w:t>
            </w:r>
            <w:r w:rsidRPr="00AC6179">
              <w:rPr>
                <w:rFonts w:asciiTheme="minorHAnsi" w:hAnsiTheme="minorHAnsi" w:cstheme="minorHAnsi"/>
                <w:i/>
                <w:spacing w:val="2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Ge</w:t>
            </w:r>
            <w:r w:rsidRPr="00AC6179">
              <w:rPr>
                <w:rFonts w:asciiTheme="minorHAnsi" w:hAnsiTheme="minorHAnsi" w:cstheme="minorHAnsi"/>
                <w:i/>
                <w:spacing w:val="2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 xml:space="preserve">r   </w:t>
            </w:r>
            <w:r w:rsidRPr="00AC6179">
              <w:rPr>
                <w:rFonts w:asciiTheme="minorHAnsi" w:hAnsiTheme="minorHAnsi" w:cstheme="minorHAnsi"/>
                <w:i/>
                <w:spacing w:val="4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Fi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h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g </w:t>
            </w:r>
            <w:r w:rsidRPr="00AC6179">
              <w:rPr>
                <w:rFonts w:asciiTheme="minorHAnsi" w:hAnsiTheme="minorHAnsi" w:cstheme="minorHAnsi"/>
                <w:i/>
                <w:spacing w:val="1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b</w:t>
            </w:r>
            <w:r w:rsidRPr="00AC6179">
              <w:rPr>
                <w:rFonts w:asciiTheme="minorHAnsi" w:hAnsiTheme="minorHAnsi" w:cstheme="minorHAnsi"/>
                <w:i/>
              </w:rPr>
              <w:t xml:space="preserve">y </w:t>
            </w:r>
            <w:r w:rsidRPr="00AC6179">
              <w:rPr>
                <w:rFonts w:asciiTheme="minorHAnsi" w:hAnsiTheme="minorHAnsi" w:cstheme="minorHAnsi"/>
                <w:i/>
                <w:spacing w:val="2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 xml:space="preserve">H </w:t>
            </w:r>
            <w:r w:rsidRPr="00AC6179">
              <w:rPr>
                <w:rFonts w:asciiTheme="minorHAnsi" w:hAnsiTheme="minorHAnsi" w:cstheme="minorHAnsi"/>
                <w:i/>
                <w:spacing w:val="2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and</w:t>
            </w:r>
          </w:p>
        </w:tc>
        <w:tc>
          <w:tcPr>
            <w:tcW w:w="1916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BFED2D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EBBF27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063A43F3" w14:textId="77777777">
        <w:trPr>
          <w:trHeight w:hRule="exact" w:val="236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B0F20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3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16BFE3CB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A9299D1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3D42C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</w:rPr>
              <w:t>PE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H</w:t>
            </w:r>
          </w:p>
        </w:tc>
        <w:tc>
          <w:tcPr>
            <w:tcW w:w="1916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F6F62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0BC72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7D5CE0CB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4D6F4A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B30B3A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S</w:t>
            </w:r>
            <w:r w:rsidRPr="00AC6179">
              <w:rPr>
                <w:rFonts w:asciiTheme="minorHAnsi" w:hAnsiTheme="minorHAnsi" w:cstheme="minorHAnsi"/>
                <w:spacing w:val="1"/>
              </w:rPr>
              <w:t>u</w:t>
            </w:r>
            <w:r w:rsidRPr="00AC6179">
              <w:rPr>
                <w:rFonts w:asciiTheme="minorHAnsi" w:hAnsiTheme="minorHAnsi" w:cstheme="minorHAnsi"/>
                <w:spacing w:val="-4"/>
              </w:rPr>
              <w:t>y</w:t>
            </w:r>
            <w:r w:rsidRPr="00AC6179">
              <w:rPr>
                <w:rFonts w:asciiTheme="minorHAnsi" w:hAnsiTheme="minorHAnsi" w:cstheme="minorHAnsi"/>
                <w:spacing w:val="3"/>
              </w:rPr>
              <w:t>o</w:t>
            </w:r>
            <w:r w:rsidRPr="00AC6179">
              <w:rPr>
                <w:rFonts w:asciiTheme="minorHAnsi" w:hAnsiTheme="minorHAnsi" w:cstheme="minorHAnsi"/>
              </w:rPr>
              <w:t>g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</w:rPr>
              <w:t>J</w:t>
            </w:r>
            <w:r w:rsidRPr="00AC6179">
              <w:rPr>
                <w:rFonts w:asciiTheme="minorHAnsi" w:hAnsiTheme="minorHAnsi" w:cstheme="minorHAnsi"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spacing w:val="3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v</w:t>
            </w:r>
            <w:r w:rsidRPr="00AC6179">
              <w:rPr>
                <w:rFonts w:asciiTheme="minorHAnsi" w:hAnsiTheme="minorHAnsi" w:cstheme="minorHAnsi"/>
              </w:rPr>
              <w:t>ar</w:t>
            </w:r>
          </w:p>
        </w:tc>
        <w:tc>
          <w:tcPr>
            <w:tcW w:w="347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4C28364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1"/>
              </w:rPr>
              <w:t>In</w:t>
            </w:r>
            <w:r w:rsidRPr="00AC6179">
              <w:rPr>
                <w:rFonts w:asciiTheme="minorHAnsi" w:hAnsiTheme="minorHAnsi" w:cstheme="minorHAnsi"/>
                <w:i/>
              </w:rPr>
              <w:t>v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ga</w:t>
            </w:r>
            <w:r w:rsidRPr="00AC6179">
              <w:rPr>
                <w:rFonts w:asciiTheme="minorHAnsi" w:hAnsiTheme="minorHAnsi" w:cstheme="minorHAnsi"/>
                <w:i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on</w:t>
            </w:r>
            <w:r w:rsidRPr="00AC6179">
              <w:rPr>
                <w:rFonts w:asciiTheme="minorHAnsi" w:hAnsiTheme="minorHAnsi" w:cstheme="minorHAnsi"/>
                <w:i/>
              </w:rPr>
              <w:t xml:space="preserve">s  </w:t>
            </w:r>
            <w:r w:rsidRPr="00AC6179">
              <w:rPr>
                <w:rFonts w:asciiTheme="minorHAnsi" w:hAnsiTheme="minorHAnsi" w:cstheme="minorHAnsi"/>
                <w:i/>
                <w:spacing w:val="6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 </w:t>
            </w:r>
            <w:r w:rsidRPr="00AC6179">
              <w:rPr>
                <w:rFonts w:asciiTheme="minorHAnsi" w:hAnsiTheme="minorHAnsi" w:cstheme="minorHAnsi"/>
                <w:i/>
                <w:spacing w:val="1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 xml:space="preserve">Die  </w:t>
            </w:r>
            <w:r w:rsidRPr="00AC6179">
              <w:rPr>
                <w:rFonts w:asciiTheme="minorHAnsi" w:hAnsiTheme="minorHAnsi" w:cstheme="minorHAnsi"/>
                <w:i/>
                <w:spacing w:val="1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ld  </w:t>
            </w:r>
            <w:r w:rsidRPr="00AC6179">
              <w:rPr>
                <w:rFonts w:asciiTheme="minorHAnsi" w:hAnsiTheme="minorHAnsi" w:cstheme="minorHAnsi"/>
                <w:i/>
                <w:spacing w:val="1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Re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pa</w:t>
            </w:r>
            <w:r w:rsidRPr="00AC6179">
              <w:rPr>
                <w:rFonts w:asciiTheme="minorHAnsi" w:hAnsiTheme="minorHAnsi" w:cstheme="minorHAnsi"/>
                <w:i/>
              </w:rPr>
              <w:t>ir</w:t>
            </w:r>
          </w:p>
        </w:tc>
        <w:tc>
          <w:tcPr>
            <w:tcW w:w="19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376C91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On</w:t>
            </w:r>
            <w:r w:rsidRPr="00AC617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g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2"/>
              </w:rPr>
              <w:t>i</w:t>
            </w:r>
            <w:r w:rsidRPr="00AC6179">
              <w:rPr>
                <w:rFonts w:asciiTheme="minorHAnsi" w:hAnsiTheme="minorHAnsi" w:cstheme="minorHAnsi"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</w:rPr>
              <w:t>g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spacing w:val="2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</w:rPr>
              <w:t>ce</w:t>
            </w:r>
            <w:r w:rsidRPr="00AC617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3"/>
              </w:rPr>
              <w:t>J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spacing w:val="2"/>
              </w:rPr>
              <w:t>l</w:t>
            </w:r>
            <w:r w:rsidRPr="00AC6179">
              <w:rPr>
                <w:rFonts w:asciiTheme="minorHAnsi" w:hAnsiTheme="minorHAnsi" w:cstheme="minorHAnsi"/>
              </w:rPr>
              <w:t>y</w:t>
            </w:r>
          </w:p>
          <w:p w14:paraId="7A4CDD53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1"/>
              </w:rPr>
              <w:t>2010</w:t>
            </w:r>
          </w:p>
        </w:tc>
        <w:tc>
          <w:tcPr>
            <w:tcW w:w="19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D3B38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D</w:t>
            </w:r>
            <w:r w:rsidRPr="00AC6179">
              <w:rPr>
                <w:rFonts w:asciiTheme="minorHAnsi" w:hAnsiTheme="minorHAnsi" w:cstheme="minorHAnsi"/>
                <w:spacing w:val="1"/>
              </w:rPr>
              <w:t>r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C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2"/>
              </w:rPr>
              <w:t>P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</w:rPr>
              <w:t>P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</w:t>
            </w:r>
          </w:p>
          <w:p w14:paraId="619A73E4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1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spacing w:val="1"/>
              </w:rPr>
              <w:t>RC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spacing w:val="3"/>
              </w:rPr>
              <w:t>T</w:t>
            </w:r>
            <w:r w:rsidRPr="00AC6179">
              <w:rPr>
                <w:rFonts w:asciiTheme="minorHAnsi" w:hAnsiTheme="minorHAnsi" w:cstheme="minorHAnsi"/>
              </w:rPr>
              <w:t>,</w:t>
            </w:r>
            <w:r w:rsidRPr="00AC617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1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</w:rPr>
              <w:t>dor</w:t>
            </w:r>
            <w:r w:rsidRPr="00AC6179">
              <w:rPr>
                <w:rFonts w:asciiTheme="minorHAnsi" w:hAnsiTheme="minorHAnsi" w:cstheme="minorHAnsi"/>
              </w:rPr>
              <w:t>e)</w:t>
            </w:r>
          </w:p>
        </w:tc>
      </w:tr>
      <w:tr w:rsidR="00AC6179" w:rsidRPr="00AC6179" w14:paraId="7B5CD7C7" w14:textId="77777777">
        <w:trPr>
          <w:trHeight w:hRule="exact" w:val="230"/>
        </w:trPr>
        <w:tc>
          <w:tcPr>
            <w:tcW w:w="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28CC52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B335A4E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C1C2732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1"/>
              </w:rPr>
              <w:t>u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g       </w:t>
            </w:r>
            <w:r w:rsidRPr="00AC6179">
              <w:rPr>
                <w:rFonts w:asciiTheme="minorHAnsi" w:hAnsiTheme="minorHAnsi" w:cstheme="minorHAnsi"/>
                <w:i/>
                <w:spacing w:val="1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d</w:t>
            </w:r>
            <w:r w:rsidRPr="00AC6179">
              <w:rPr>
                <w:rFonts w:asciiTheme="minorHAnsi" w:hAnsiTheme="minorHAnsi" w:cstheme="minorHAnsi"/>
                <w:i/>
              </w:rPr>
              <w:t>v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 xml:space="preserve">d       </w:t>
            </w:r>
            <w:r w:rsidRPr="00AC6179">
              <w:rPr>
                <w:rFonts w:asciiTheme="minorHAnsi" w:hAnsiTheme="minorHAnsi" w:cstheme="minorHAnsi"/>
                <w:i/>
                <w:spacing w:val="6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u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ct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u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</w:p>
        </w:tc>
        <w:tc>
          <w:tcPr>
            <w:tcW w:w="1916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18803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FC33D3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1AFE89B1" w14:textId="77777777">
        <w:trPr>
          <w:trHeight w:hRule="exact" w:val="237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EDAF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3F2C1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49D99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ss</w:t>
            </w:r>
            <w:r w:rsidRPr="00AC6179">
              <w:rPr>
                <w:rFonts w:asciiTheme="minorHAnsi" w:hAnsiTheme="minorHAnsi" w:cstheme="minorHAnsi"/>
                <w:i/>
              </w:rPr>
              <w:t>es</w:t>
            </w:r>
          </w:p>
        </w:tc>
        <w:tc>
          <w:tcPr>
            <w:tcW w:w="1916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EB500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2803E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6490510A" w14:textId="77777777">
        <w:trPr>
          <w:trHeight w:hRule="exact" w:val="701"/>
        </w:trPr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50380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401D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2"/>
              </w:rPr>
              <w:t>P</w:t>
            </w:r>
            <w:r w:rsidRPr="00AC6179">
              <w:rPr>
                <w:rFonts w:asciiTheme="minorHAnsi" w:hAnsiTheme="minorHAnsi" w:cstheme="minorHAnsi"/>
                <w:spacing w:val="1"/>
              </w:rPr>
              <w:t>r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g</w:t>
            </w:r>
            <w:r w:rsidRPr="00AC6179">
              <w:rPr>
                <w:rFonts w:asciiTheme="minorHAnsi" w:hAnsiTheme="minorHAnsi" w:cstheme="minorHAnsi"/>
                <w:spacing w:val="-4"/>
              </w:rPr>
              <w:t>y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S</w:t>
            </w:r>
            <w:r w:rsidRPr="00AC6179">
              <w:rPr>
                <w:rFonts w:asciiTheme="minorHAnsi" w:hAnsiTheme="minorHAnsi" w:cstheme="minorHAnsi"/>
                <w:spacing w:val="-2"/>
              </w:rPr>
              <w:t>h</w:t>
            </w:r>
            <w:r w:rsidRPr="00AC6179">
              <w:rPr>
                <w:rFonts w:asciiTheme="minorHAnsi" w:hAnsiTheme="minorHAnsi" w:cstheme="minorHAnsi"/>
                <w:spacing w:val="3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</w:rPr>
              <w:t>d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2"/>
              </w:rPr>
              <w:t>l</w:t>
            </w:r>
            <w:r w:rsidRPr="00AC6179">
              <w:rPr>
                <w:rFonts w:asciiTheme="minorHAnsi" w:hAnsiTheme="minorHAnsi" w:cstheme="minorHAnsi"/>
                <w:spacing w:val="-1"/>
              </w:rPr>
              <w:t>y</w:t>
            </w:r>
            <w:r w:rsidRPr="00AC6179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34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6913C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ud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 xml:space="preserve">s  </w:t>
            </w:r>
            <w:r w:rsidRPr="00AC6179">
              <w:rPr>
                <w:rFonts w:asciiTheme="minorHAnsi" w:hAnsiTheme="minorHAnsi" w:cstheme="minorHAnsi"/>
                <w:i/>
                <w:spacing w:val="2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 </w:t>
            </w:r>
            <w:r w:rsidRPr="00AC6179">
              <w:rPr>
                <w:rFonts w:asciiTheme="minorHAnsi" w:hAnsiTheme="minorHAnsi" w:cstheme="minorHAnsi"/>
                <w:i/>
                <w:spacing w:val="2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Wi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 xml:space="preserve">e  </w:t>
            </w:r>
            <w:r w:rsidRPr="00AC6179">
              <w:rPr>
                <w:rFonts w:asciiTheme="minorHAnsi" w:hAnsiTheme="minorHAnsi" w:cstheme="minorHAnsi"/>
                <w:i/>
                <w:spacing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 xml:space="preserve">o  </w:t>
            </w:r>
            <w:r w:rsidRPr="00AC6179">
              <w:rPr>
                <w:rFonts w:asciiTheme="minorHAnsi" w:hAnsiTheme="minorHAnsi" w:cstheme="minorHAnsi"/>
                <w:i/>
                <w:spacing w:val="2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D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is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g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</w:p>
          <w:p w14:paraId="58CE6A43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g  </w:t>
            </w:r>
            <w:r w:rsidRPr="00AC6179">
              <w:rPr>
                <w:rFonts w:asciiTheme="minorHAnsi" w:hAnsiTheme="minorHAnsi" w:cstheme="minorHAnsi"/>
                <w:i/>
                <w:spacing w:val="1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W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D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 xml:space="preserve">)  </w:t>
            </w:r>
            <w:r w:rsidRPr="00AC6179">
              <w:rPr>
                <w:rFonts w:asciiTheme="minorHAnsi" w:hAnsiTheme="minorHAnsi" w:cstheme="minorHAnsi"/>
                <w:i/>
                <w:spacing w:val="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f  </w:t>
            </w:r>
            <w:r w:rsidRPr="00AC6179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-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b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as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 xml:space="preserve">d  </w:t>
            </w:r>
            <w:r w:rsidRPr="00AC6179">
              <w:rPr>
                <w:rFonts w:asciiTheme="minorHAnsi" w:hAnsiTheme="minorHAnsi" w:cstheme="minorHAnsi"/>
                <w:i/>
                <w:spacing w:val="1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</w:p>
          <w:p w14:paraId="01CF606A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</w:rPr>
              <w:t>x</w:t>
            </w:r>
            <w:r w:rsidRPr="00AC6179">
              <w:rPr>
                <w:rFonts w:asciiTheme="minorHAnsi" w:hAnsiTheme="minorHAnsi" w:cstheme="minorHAnsi"/>
                <w:i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po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1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i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19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26E58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4"/>
              </w:rPr>
              <w:t>w</w:t>
            </w:r>
            <w:r w:rsidRPr="00AC6179">
              <w:rPr>
                <w:rFonts w:asciiTheme="minorHAnsi" w:hAnsiTheme="minorHAnsi" w:cstheme="minorHAnsi"/>
                <w:spacing w:val="-2"/>
              </w:rPr>
              <w:t>ar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in</w:t>
            </w:r>
            <w:r w:rsidRPr="00AC617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Mar</w:t>
            </w:r>
            <w:r w:rsidRPr="00AC6179">
              <w:rPr>
                <w:rFonts w:asciiTheme="minorHAnsi" w:hAnsiTheme="minorHAnsi" w:cstheme="minorHAnsi"/>
              </w:rPr>
              <w:t>ch</w:t>
            </w:r>
          </w:p>
          <w:p w14:paraId="573FE369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1"/>
              </w:rPr>
              <w:t>2012</w:t>
            </w:r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421E1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spacing w:val="-4"/>
              </w:rPr>
              <w:t>f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P.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</w:rPr>
              <w:t>n</w:t>
            </w:r>
          </w:p>
          <w:p w14:paraId="3E949120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(II</w:t>
            </w:r>
            <w:r w:rsidRPr="00AC6179">
              <w:rPr>
                <w:rFonts w:asciiTheme="minorHAnsi" w:hAnsiTheme="minorHAnsi" w:cstheme="minorHAnsi"/>
              </w:rPr>
              <w:t>T</w:t>
            </w:r>
            <w:r w:rsidRPr="00AC617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spacing w:val="-1"/>
              </w:rPr>
              <w:t>oo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  <w:spacing w:val="-4"/>
              </w:rPr>
              <w:t>k</w:t>
            </w:r>
            <w:r w:rsidRPr="00AC6179">
              <w:rPr>
                <w:rFonts w:asciiTheme="minorHAnsi" w:hAnsiTheme="minorHAnsi" w:cstheme="minorHAnsi"/>
                <w:spacing w:val="-2"/>
              </w:rPr>
              <w:t>ee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</w:tr>
      <w:tr w:rsidR="00AC6179" w:rsidRPr="00AC6179" w14:paraId="40494FC1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81D35D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02964B64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spacing w:val="3"/>
              </w:rPr>
              <w:t>b</w:t>
            </w:r>
            <w:r w:rsidRPr="00AC6179">
              <w:rPr>
                <w:rFonts w:asciiTheme="minorHAnsi" w:hAnsiTheme="minorHAnsi" w:cstheme="minorHAnsi"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spacing w:val="3"/>
              </w:rPr>
              <w:t>a</w:t>
            </w:r>
            <w:r w:rsidRPr="00AC6179"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855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5AD6DC12" w14:textId="77777777" w:rsidR="009045F2" w:rsidRPr="00AC6179" w:rsidRDefault="0082165D">
            <w:pPr>
              <w:spacing w:line="220" w:lineRule="exact"/>
              <w:ind w:left="183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2"/>
              </w:rPr>
              <w:t>K</w:t>
            </w:r>
            <w:r w:rsidRPr="00AC6179">
              <w:rPr>
                <w:rFonts w:asciiTheme="minorHAnsi" w:hAnsiTheme="minorHAnsi" w:cstheme="minorHAnsi"/>
                <w:spacing w:val="1"/>
              </w:rPr>
              <w:t>u</w:t>
            </w:r>
            <w:r w:rsidRPr="00AC6179">
              <w:rPr>
                <w:rFonts w:asciiTheme="minorHAnsi" w:hAnsiTheme="minorHAnsi" w:cstheme="minorHAnsi"/>
                <w:spacing w:val="-1"/>
              </w:rPr>
              <w:t>m</w:t>
            </w:r>
            <w:r w:rsidRPr="00AC6179">
              <w:rPr>
                <w:rFonts w:asciiTheme="minorHAnsi" w:hAnsiTheme="minorHAnsi" w:cstheme="minorHAnsi"/>
              </w:rPr>
              <w:t>ar</w:t>
            </w:r>
          </w:p>
        </w:tc>
        <w:tc>
          <w:tcPr>
            <w:tcW w:w="2788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7FC586D7" w14:textId="77777777" w:rsidR="009045F2" w:rsidRPr="00AC6179" w:rsidRDefault="0082165D">
            <w:pPr>
              <w:spacing w:line="220" w:lineRule="exact"/>
              <w:ind w:left="109" w:right="-5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Deve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op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t    </w:t>
            </w:r>
            <w:r w:rsidRPr="00AC6179">
              <w:rPr>
                <w:rFonts w:asciiTheme="minorHAnsi" w:hAnsiTheme="minorHAnsi" w:cstheme="minorHAnsi"/>
                <w:i/>
                <w:spacing w:val="1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f    </w:t>
            </w:r>
            <w:r w:rsidRPr="00AC6179">
              <w:rPr>
                <w:rFonts w:asciiTheme="minorHAnsi" w:hAnsiTheme="minorHAnsi" w:cstheme="minorHAnsi"/>
                <w:i/>
                <w:spacing w:val="1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i/>
              </w:rPr>
              <w:t xml:space="preserve">e    </w:t>
            </w:r>
            <w:r w:rsidRPr="00AC6179">
              <w:rPr>
                <w:rFonts w:asciiTheme="minorHAnsi" w:hAnsiTheme="minorHAnsi" w:cstheme="minorHAnsi"/>
                <w:i/>
                <w:spacing w:val="1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i/>
              </w:rPr>
              <w:t>p</w:t>
            </w:r>
          </w:p>
        </w:tc>
        <w:tc>
          <w:tcPr>
            <w:tcW w:w="691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57D2D0F4" w14:textId="77777777" w:rsidR="009045F2" w:rsidRPr="00AC6179" w:rsidRDefault="0082165D">
            <w:pPr>
              <w:spacing w:line="220" w:lineRule="exact"/>
              <w:ind w:left="27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1"/>
              </w:rPr>
              <w:t>an</w:t>
            </w:r>
            <w:r w:rsidRPr="00AC6179">
              <w:rPr>
                <w:rFonts w:asciiTheme="minorHAnsi" w:hAnsiTheme="minorHAnsi" w:cstheme="minorHAnsi"/>
                <w:i/>
              </w:rPr>
              <w:t>d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4DA6FB61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4"/>
              </w:rPr>
              <w:t>w</w:t>
            </w:r>
            <w:r w:rsidRPr="00AC6179">
              <w:rPr>
                <w:rFonts w:asciiTheme="minorHAnsi" w:hAnsiTheme="minorHAnsi" w:cstheme="minorHAnsi"/>
                <w:spacing w:val="-2"/>
              </w:rPr>
              <w:t>ar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41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A0690CE" w14:textId="77777777" w:rsidR="009045F2" w:rsidRPr="00AC6179" w:rsidRDefault="0082165D">
            <w:pPr>
              <w:spacing w:line="220" w:lineRule="exact"/>
              <w:ind w:left="132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in</w:t>
            </w:r>
          </w:p>
        </w:tc>
        <w:tc>
          <w:tcPr>
            <w:tcW w:w="531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08EDFD24" w14:textId="77777777" w:rsidR="009045F2" w:rsidRPr="00AC6179" w:rsidRDefault="0082165D">
            <w:pPr>
              <w:spacing w:line="220" w:lineRule="exact"/>
              <w:ind w:left="131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Oc</w:t>
            </w:r>
            <w:r w:rsidRPr="00AC6179">
              <w:rPr>
                <w:rFonts w:asciiTheme="minorHAnsi" w:hAnsiTheme="minorHAnsi" w:cstheme="minorHAnsi"/>
              </w:rPr>
              <w:t>t</w:t>
            </w:r>
          </w:p>
        </w:tc>
        <w:tc>
          <w:tcPr>
            <w:tcW w:w="19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14FA70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spacing w:val="-4"/>
              </w:rPr>
              <w:t>f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H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n</w:t>
            </w:r>
          </w:p>
          <w:p w14:paraId="18D8628C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(II</w:t>
            </w:r>
            <w:r w:rsidRPr="00AC6179">
              <w:rPr>
                <w:rFonts w:asciiTheme="minorHAnsi" w:hAnsiTheme="minorHAnsi" w:cstheme="minorHAnsi"/>
              </w:rPr>
              <w:t>T</w:t>
            </w:r>
            <w:r w:rsidRPr="00AC617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spacing w:val="-1"/>
              </w:rPr>
              <w:t>oo</w:t>
            </w:r>
            <w:r w:rsidRPr="00AC6179">
              <w:rPr>
                <w:rFonts w:asciiTheme="minorHAnsi" w:hAnsiTheme="minorHAnsi" w:cstheme="minorHAnsi"/>
                <w:spacing w:val="-4"/>
              </w:rPr>
              <w:t>k</w:t>
            </w:r>
            <w:r w:rsidRPr="00AC6179">
              <w:rPr>
                <w:rFonts w:asciiTheme="minorHAnsi" w:hAnsiTheme="minorHAnsi" w:cstheme="minorHAnsi"/>
                <w:spacing w:val="-2"/>
              </w:rPr>
              <w:t>ee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</w:tr>
      <w:tr w:rsidR="00AC6179" w:rsidRPr="00AC6179" w14:paraId="67CCBF2B" w14:textId="77777777">
        <w:trPr>
          <w:trHeight w:hRule="exact" w:val="602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5701C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3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352AC993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D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spacing w:val="1"/>
              </w:rPr>
              <w:t>b</w:t>
            </w:r>
            <w:r w:rsidRPr="00AC6179">
              <w:rPr>
                <w:rFonts w:asciiTheme="minorHAnsi" w:hAnsiTheme="minorHAnsi" w:cstheme="minorHAnsi"/>
                <w:spacing w:val="3"/>
              </w:rPr>
              <w:t>e</w:t>
            </w:r>
            <w:r w:rsidRPr="00AC6179"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4583D95B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88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E364070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Pe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rf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 xml:space="preserve">e </w:t>
            </w:r>
            <w:r w:rsidRPr="00AC6179">
              <w:rPr>
                <w:rFonts w:asciiTheme="minorHAnsi" w:hAnsiTheme="minorHAnsi" w:cstheme="minorHAnsi"/>
                <w:i/>
                <w:spacing w:val="8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p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z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</w:t>
            </w:r>
            <w:r w:rsidRPr="00AC6179">
              <w:rPr>
                <w:rFonts w:asciiTheme="minorHAnsi" w:hAnsiTheme="minorHAnsi" w:cstheme="minorHAnsi"/>
                <w:i/>
                <w:spacing w:val="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</w:p>
          <w:p w14:paraId="3252F45C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em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s</w:t>
            </w:r>
          </w:p>
        </w:tc>
        <w:tc>
          <w:tcPr>
            <w:tcW w:w="69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3754803" w14:textId="77777777" w:rsidR="009045F2" w:rsidRPr="00AC6179" w:rsidRDefault="0082165D">
            <w:pPr>
              <w:spacing w:line="200" w:lineRule="exact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tr</w:t>
            </w:r>
            <w:r w:rsidRPr="00AC6179">
              <w:rPr>
                <w:rFonts w:asciiTheme="minorHAnsi" w:hAnsiTheme="minorHAnsi" w:cstheme="minorHAnsi"/>
                <w:i/>
              </w:rPr>
              <w:t>o</w:t>
            </w:r>
          </w:p>
        </w:tc>
        <w:tc>
          <w:tcPr>
            <w:tcW w:w="967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355865B8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1"/>
              </w:rPr>
              <w:t>2006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B431A63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85819E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7DB1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</w:tbl>
    <w:p w14:paraId="34CECF34" w14:textId="77777777" w:rsidR="009045F2" w:rsidRPr="00AC6179" w:rsidRDefault="009045F2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709"/>
        <w:gridCol w:w="731"/>
        <w:gridCol w:w="2692"/>
        <w:gridCol w:w="462"/>
        <w:gridCol w:w="594"/>
        <w:gridCol w:w="1301"/>
        <w:gridCol w:w="2701"/>
      </w:tblGrid>
      <w:tr w:rsidR="00AC6179" w:rsidRPr="00AC6179" w14:paraId="192567BF" w14:textId="77777777">
        <w:trPr>
          <w:trHeight w:hRule="exact" w:val="355"/>
        </w:trPr>
        <w:tc>
          <w:tcPr>
            <w:tcW w:w="974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FDE05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AC6179">
              <w:rPr>
                <w:rFonts w:asciiTheme="minorHAnsi" w:hAnsiTheme="minorHAnsi" w:cstheme="minorHAnsi"/>
                <w:b/>
              </w:rPr>
              <w:t>.</w:t>
            </w:r>
            <w:r w:rsidRPr="00AC617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b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b/>
                <w:spacing w:val="-3"/>
              </w:rPr>
              <w:t>h</w:t>
            </w:r>
            <w:r w:rsidRPr="00AC6179">
              <w:rPr>
                <w:rFonts w:asciiTheme="minorHAnsi" w:hAnsiTheme="minorHAnsi" w:cstheme="minorHAnsi"/>
                <w:b/>
              </w:rPr>
              <w:t>.</w:t>
            </w:r>
            <w:r w:rsidRPr="00AC6179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AC6179">
              <w:rPr>
                <w:rFonts w:asciiTheme="minorHAnsi" w:hAnsiTheme="minorHAnsi" w:cstheme="minorHAnsi"/>
                <w:b/>
              </w:rPr>
              <w:t>h</w:t>
            </w:r>
            <w:r w:rsidRPr="00AC6179">
              <w:rPr>
                <w:rFonts w:asciiTheme="minorHAnsi" w:hAnsiTheme="minorHAnsi" w:cstheme="minorHAnsi"/>
                <w:b/>
                <w:spacing w:val="2"/>
              </w:rPr>
              <w:t>e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b/>
              </w:rPr>
              <w:t>es</w:t>
            </w:r>
            <w:r w:rsidRPr="00AC617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2"/>
              </w:rPr>
              <w:t>S</w:t>
            </w:r>
            <w:r w:rsidRPr="00AC6179">
              <w:rPr>
                <w:rFonts w:asciiTheme="minorHAnsi" w:hAnsiTheme="minorHAnsi" w:cstheme="minorHAnsi"/>
                <w:b/>
              </w:rPr>
              <w:t>u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p</w:t>
            </w:r>
            <w:r w:rsidRPr="00AC6179">
              <w:rPr>
                <w:rFonts w:asciiTheme="minorHAnsi" w:hAnsiTheme="minorHAnsi" w:cstheme="minorHAnsi"/>
                <w:b/>
              </w:rPr>
              <w:t>e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rv</w:t>
            </w:r>
            <w:r w:rsidRPr="00AC6179">
              <w:rPr>
                <w:rFonts w:asciiTheme="minorHAnsi" w:hAnsiTheme="minorHAnsi" w:cstheme="minorHAnsi"/>
                <w:b/>
              </w:rPr>
              <w:t>i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b/>
              </w:rPr>
              <w:t>i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b/>
              </w:rPr>
              <w:t>n</w:t>
            </w:r>
          </w:p>
        </w:tc>
      </w:tr>
      <w:tr w:rsidR="00AC6179" w:rsidRPr="00AC6179" w14:paraId="1FA0D81A" w14:textId="77777777">
        <w:trPr>
          <w:trHeight w:hRule="exact" w:val="239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09BCAA" w14:textId="77777777" w:rsidR="009045F2" w:rsidRPr="00AC6179" w:rsidRDefault="0082165D">
            <w:pPr>
              <w:spacing w:line="220" w:lineRule="exact"/>
              <w:ind w:left="145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SN</w:t>
            </w:r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F979B07" w14:textId="77777777" w:rsidR="009045F2" w:rsidRPr="00AC6179" w:rsidRDefault="0082165D">
            <w:pPr>
              <w:spacing w:line="220" w:lineRule="exact"/>
              <w:ind w:left="381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Student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232A26" w14:textId="77777777" w:rsidR="009045F2" w:rsidRPr="00AC6179" w:rsidRDefault="0082165D">
            <w:pPr>
              <w:spacing w:line="220" w:lineRule="exact"/>
              <w:ind w:left="1335" w:right="1338"/>
              <w:jc w:val="center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AC6179">
              <w:rPr>
                <w:rFonts w:asciiTheme="minorHAnsi" w:hAnsiTheme="minorHAnsi" w:cstheme="minorHAnsi"/>
                <w:b/>
              </w:rPr>
              <w:t>he</w:t>
            </w:r>
            <w:r w:rsidRPr="00AC6179">
              <w:rPr>
                <w:rFonts w:asciiTheme="minorHAnsi" w:hAnsiTheme="minorHAnsi" w:cstheme="minorHAnsi"/>
                <w:b/>
                <w:spacing w:val="2"/>
              </w:rPr>
              <w:t>s</w:t>
            </w:r>
            <w:r w:rsidRPr="00AC6179">
              <w:rPr>
                <w:rFonts w:asciiTheme="minorHAnsi" w:hAnsiTheme="minorHAnsi" w:cstheme="minorHAnsi"/>
                <w:b/>
              </w:rPr>
              <w:t>is</w:t>
            </w:r>
            <w:r w:rsidRPr="00AC617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1"/>
                <w:w w:val="99"/>
              </w:rPr>
              <w:t>T</w:t>
            </w:r>
            <w:r w:rsidRPr="00AC6179">
              <w:rPr>
                <w:rFonts w:asciiTheme="minorHAnsi" w:hAnsiTheme="minorHAnsi" w:cstheme="minorHAnsi"/>
                <w:b/>
                <w:w w:val="99"/>
              </w:rPr>
              <w:t>itle</w:t>
            </w:r>
          </w:p>
        </w:tc>
        <w:tc>
          <w:tcPr>
            <w:tcW w:w="13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1495AD" w14:textId="77777777" w:rsidR="009045F2" w:rsidRPr="00AC6179" w:rsidRDefault="0082165D">
            <w:pPr>
              <w:spacing w:line="220" w:lineRule="exact"/>
              <w:ind w:left="378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St</w:t>
            </w:r>
            <w:r w:rsidRPr="00AC6179">
              <w:rPr>
                <w:rFonts w:asciiTheme="minorHAnsi" w:hAnsiTheme="minorHAnsi" w:cstheme="minorHAnsi"/>
                <w:b/>
                <w:spacing w:val="2"/>
              </w:rPr>
              <w:t>a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AC6179">
              <w:rPr>
                <w:rFonts w:asciiTheme="minorHAnsi" w:hAnsiTheme="minorHAnsi" w:cstheme="minorHAnsi"/>
                <w:b/>
              </w:rPr>
              <w:t>us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EC538" w14:textId="77777777" w:rsidR="009045F2" w:rsidRPr="00AC6179" w:rsidRDefault="0082165D">
            <w:pPr>
              <w:spacing w:line="220" w:lineRule="exact"/>
              <w:ind w:left="624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C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o-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G</w:t>
            </w:r>
            <w:r w:rsidRPr="00AC6179">
              <w:rPr>
                <w:rFonts w:asciiTheme="minorHAnsi" w:hAnsiTheme="minorHAnsi" w:cstheme="minorHAnsi"/>
                <w:b/>
              </w:rPr>
              <w:t>ui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b/>
              </w:rPr>
              <w:t>e</w:t>
            </w:r>
            <w:r w:rsidRPr="00AC6179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(</w:t>
            </w:r>
            <w:r w:rsidRPr="00AC6179">
              <w:rPr>
                <w:rFonts w:asciiTheme="minorHAnsi" w:hAnsiTheme="minorHAnsi" w:cstheme="minorHAnsi"/>
                <w:b/>
              </w:rPr>
              <w:t>if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</w:rPr>
              <w:t>An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y</w:t>
            </w:r>
            <w:r w:rsidRPr="00AC6179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AC6179" w:rsidRPr="00AC6179" w14:paraId="38EDC637" w14:textId="77777777">
        <w:trPr>
          <w:trHeight w:hRule="exact" w:val="232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F205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924C4" w14:textId="77777777" w:rsidR="009045F2" w:rsidRPr="00AC6179" w:rsidRDefault="0082165D">
            <w:pPr>
              <w:spacing w:line="200" w:lineRule="exact"/>
              <w:ind w:left="465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N</w:t>
            </w:r>
            <w:r w:rsidRPr="00AC6179">
              <w:rPr>
                <w:rFonts w:asciiTheme="minorHAnsi" w:hAnsiTheme="minorHAnsi" w:cstheme="minorHAnsi"/>
                <w:b/>
                <w:spacing w:val="4"/>
              </w:rPr>
              <w:t>a</w:t>
            </w:r>
            <w:r w:rsidRPr="00AC6179">
              <w:rPr>
                <w:rFonts w:asciiTheme="minorHAnsi" w:hAnsiTheme="minorHAnsi" w:cstheme="minorHAnsi"/>
                <w:b/>
                <w:spacing w:val="-5"/>
              </w:rPr>
              <w:t>m</w:t>
            </w:r>
            <w:r w:rsidRPr="00AC6179">
              <w:rPr>
                <w:rFonts w:asciiTheme="minorHAnsi" w:hAnsiTheme="minorHAnsi" w:cstheme="minorHAnsi"/>
                <w:b/>
              </w:rPr>
              <w:t>e</w:t>
            </w:r>
          </w:p>
        </w:tc>
        <w:tc>
          <w:tcPr>
            <w:tcW w:w="374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447A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D79FB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D6162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55FF4CE8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DA0F1D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828AEE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Har</w:t>
            </w:r>
            <w:r w:rsidRPr="00AC6179">
              <w:rPr>
                <w:rFonts w:asciiTheme="minorHAnsi" w:hAnsiTheme="minorHAnsi" w:cstheme="minorHAnsi"/>
                <w:spacing w:val="-1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ree</w:t>
            </w:r>
            <w:r w:rsidRPr="00AC6179">
              <w:rPr>
                <w:rFonts w:asciiTheme="minorHAnsi" w:hAnsiTheme="minorHAnsi" w:cstheme="minorHAnsi"/>
              </w:rPr>
              <w:t>t</w:t>
            </w:r>
            <w:r w:rsidRPr="00AC617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S</w:t>
            </w:r>
            <w:r w:rsidRPr="00AC6179">
              <w:rPr>
                <w:rFonts w:asciiTheme="minorHAnsi" w:hAnsiTheme="minorHAnsi" w:cstheme="minorHAnsi"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</w:rPr>
              <w:t>ng</w:t>
            </w:r>
            <w:r w:rsidRPr="00AC6179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187334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ve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ga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on</w:t>
            </w:r>
            <w:r w:rsidRPr="00AC6179">
              <w:rPr>
                <w:rFonts w:asciiTheme="minorHAnsi" w:hAnsiTheme="minorHAnsi" w:cstheme="minorHAnsi"/>
                <w:i/>
              </w:rPr>
              <w:t xml:space="preserve">s  </w:t>
            </w:r>
            <w:r w:rsidRPr="00AC6179">
              <w:rPr>
                <w:rFonts w:asciiTheme="minorHAnsi" w:hAnsiTheme="minorHAnsi" w:cstheme="minorHAnsi"/>
                <w:i/>
                <w:spacing w:val="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 </w:t>
            </w:r>
            <w:r w:rsidRPr="00AC6179">
              <w:rPr>
                <w:rFonts w:asciiTheme="minorHAnsi" w:hAnsiTheme="minorHAnsi" w:cstheme="minorHAnsi"/>
                <w:i/>
                <w:spacing w:val="1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-E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</w:p>
          <w:p w14:paraId="500841D8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4"/>
              </w:rPr>
              <w:t>(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P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H)</w:t>
            </w:r>
            <w:r w:rsidRPr="00AC6179">
              <w:rPr>
                <w:rFonts w:asciiTheme="minorHAnsi" w:hAnsiTheme="minorHAnsi" w:cstheme="minorHAnsi"/>
                <w:i/>
                <w:spacing w:val="-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x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t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na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1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7D2DEE6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BDF8D2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spacing w:val="-4"/>
              </w:rPr>
              <w:t>f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P.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</w:rPr>
              <w:t>n</w:t>
            </w:r>
          </w:p>
        </w:tc>
      </w:tr>
      <w:tr w:rsidR="00AC6179" w:rsidRPr="00AC6179" w14:paraId="0587793C" w14:textId="77777777">
        <w:trPr>
          <w:trHeight w:hRule="exact" w:val="237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6381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2EC6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4E72B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520BA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2010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5840B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182F436B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42A11A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2B4606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D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n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th</w:t>
            </w:r>
          </w:p>
        </w:tc>
        <w:tc>
          <w:tcPr>
            <w:tcW w:w="374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32A3D61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nhan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ceme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t   </w:t>
            </w:r>
            <w:r w:rsidRPr="00AC6179">
              <w:rPr>
                <w:rFonts w:asciiTheme="minorHAnsi" w:hAnsiTheme="minorHAnsi" w:cstheme="minorHAnsi"/>
                <w:i/>
                <w:spacing w:val="3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f   </w:t>
            </w:r>
            <w:r w:rsidRPr="00AC6179">
              <w:rPr>
                <w:rFonts w:asciiTheme="minorHAnsi" w:hAnsiTheme="minorHAnsi" w:cstheme="minorHAnsi"/>
                <w:i/>
                <w:spacing w:val="4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i/>
              </w:rPr>
              <w:t xml:space="preserve">e   </w:t>
            </w:r>
            <w:r w:rsidRPr="00AC6179">
              <w:rPr>
                <w:rFonts w:asciiTheme="minorHAnsi" w:hAnsiTheme="minorHAnsi" w:cstheme="minorHAnsi"/>
                <w:i/>
                <w:spacing w:val="3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Lif</w:t>
            </w:r>
            <w:r w:rsidRPr="00AC6179">
              <w:rPr>
                <w:rFonts w:asciiTheme="minorHAnsi" w:hAnsiTheme="minorHAnsi" w:cstheme="minorHAnsi"/>
                <w:i/>
              </w:rPr>
              <w:t xml:space="preserve">e   </w:t>
            </w:r>
            <w:r w:rsidRPr="00AC6179">
              <w:rPr>
                <w:rFonts w:asciiTheme="minorHAnsi" w:hAnsiTheme="minorHAnsi" w:cstheme="minorHAnsi"/>
                <w:i/>
                <w:spacing w:val="4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</w:rPr>
              <w:t>n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6818CF9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0A2B62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Dr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D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</w:rPr>
              <w:t>D</w:t>
            </w:r>
            <w:r w:rsidRPr="00AC6179">
              <w:rPr>
                <w:rFonts w:asciiTheme="minorHAnsi" w:hAnsiTheme="minorHAnsi" w:cstheme="minorHAnsi"/>
                <w:spacing w:val="-5"/>
              </w:rPr>
              <w:t>w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v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</w:rPr>
              <w:t>i</w:t>
            </w:r>
          </w:p>
        </w:tc>
      </w:tr>
      <w:tr w:rsidR="00AC6179" w:rsidRPr="00AC6179" w14:paraId="311AF3E2" w14:textId="77777777">
        <w:trPr>
          <w:trHeight w:hRule="exact" w:val="465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3A1A2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AA33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516CD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Re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st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Spo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8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W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4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1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Z</w:t>
            </w:r>
            <w:r w:rsidRPr="00AC6179">
              <w:rPr>
                <w:rFonts w:asciiTheme="minorHAnsi" w:hAnsiTheme="minorHAnsi" w:cstheme="minorHAnsi"/>
                <w:i/>
                <w:spacing w:val="3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-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d</w:t>
            </w:r>
            <w:r w:rsidRPr="00AC6179">
              <w:rPr>
                <w:rFonts w:asciiTheme="minorHAnsi" w:hAnsiTheme="minorHAnsi" w:cstheme="minorHAnsi"/>
                <w:i/>
                <w:spacing w:val="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el</w:t>
            </w:r>
          </w:p>
          <w:p w14:paraId="08E8A6CB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1"/>
              </w:rPr>
              <w:t>Sh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ts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37803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2010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FE2C1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6271EB12" w14:textId="77777777">
        <w:trPr>
          <w:trHeight w:hRule="exact" w:val="235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0B02FC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7E6E3E" w14:textId="77777777" w:rsidR="009045F2" w:rsidRPr="00AC6179" w:rsidRDefault="0082165D">
            <w:pPr>
              <w:spacing w:line="220" w:lineRule="exact"/>
              <w:ind w:left="1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5"/>
              </w:rPr>
              <w:t>A</w:t>
            </w:r>
            <w:r w:rsidRPr="00AC6179">
              <w:rPr>
                <w:rFonts w:asciiTheme="minorHAnsi" w:hAnsiTheme="minorHAnsi" w:cstheme="minorHAnsi"/>
                <w:spacing w:val="1"/>
              </w:rPr>
              <w:t>b</w:t>
            </w:r>
            <w:r w:rsidRPr="00AC6179">
              <w:rPr>
                <w:rFonts w:asciiTheme="minorHAnsi" w:hAnsiTheme="minorHAnsi" w:cstheme="minorHAnsi"/>
                <w:spacing w:val="-4"/>
              </w:rPr>
              <w:t>h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spacing w:val="-4"/>
              </w:rPr>
              <w:t>h</w:t>
            </w:r>
            <w:r w:rsidRPr="00AC6179">
              <w:rPr>
                <w:rFonts w:asciiTheme="minorHAnsi" w:hAnsiTheme="minorHAnsi" w:cstheme="minorHAnsi"/>
              </w:rPr>
              <w:t>ek</w:t>
            </w:r>
            <w:r w:rsidRPr="00AC617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D</w:t>
            </w:r>
            <w:r w:rsidRPr="00AC6179">
              <w:rPr>
                <w:rFonts w:asciiTheme="minorHAnsi" w:hAnsiTheme="minorHAnsi" w:cstheme="minorHAnsi"/>
              </w:rPr>
              <w:t>as</w:t>
            </w:r>
          </w:p>
        </w:tc>
        <w:tc>
          <w:tcPr>
            <w:tcW w:w="374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C57FB3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Su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rf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 xml:space="preserve">e  </w:t>
            </w:r>
            <w:r w:rsidRPr="00AC6179">
              <w:rPr>
                <w:rFonts w:asciiTheme="minorHAnsi" w:hAnsiTheme="minorHAnsi" w:cstheme="minorHAnsi"/>
                <w:i/>
                <w:spacing w:val="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od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ifi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 </w:t>
            </w:r>
            <w:r w:rsidRPr="00AC6179">
              <w:rPr>
                <w:rFonts w:asciiTheme="minorHAnsi" w:hAnsiTheme="minorHAnsi" w:cstheme="minorHAnsi"/>
                <w:i/>
                <w:spacing w:val="4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f  </w:t>
            </w:r>
            <w:r w:rsidRPr="00AC6179">
              <w:rPr>
                <w:rFonts w:asciiTheme="minorHAnsi" w:hAnsiTheme="minorHAnsi" w:cstheme="minorHAnsi"/>
                <w:i/>
                <w:spacing w:val="1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nu</w:t>
            </w:r>
            <w:r w:rsidRPr="00AC6179">
              <w:rPr>
                <w:rFonts w:asciiTheme="minorHAnsi" w:hAnsiTheme="minorHAnsi" w:cstheme="minorHAnsi"/>
                <w:i/>
              </w:rPr>
              <w:t xml:space="preserve">m  </w:t>
            </w:r>
            <w:r w:rsidRPr="00AC6179">
              <w:rPr>
                <w:rFonts w:asciiTheme="minorHAnsi" w:hAnsiTheme="minorHAnsi" w:cstheme="minorHAnsi"/>
                <w:i/>
                <w:spacing w:val="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b</w:t>
            </w:r>
            <w:r w:rsidRPr="00AC6179">
              <w:rPr>
                <w:rFonts w:asciiTheme="minorHAnsi" w:hAnsiTheme="minorHAnsi" w:cstheme="minorHAnsi"/>
                <w:i/>
              </w:rPr>
              <w:t>y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64C694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6ED660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spacing w:val="-4"/>
              </w:rPr>
              <w:t>f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ra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spacing w:val="-2"/>
              </w:rPr>
              <w:t>ee</w:t>
            </w: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spacing w:val="-4"/>
              </w:rPr>
              <w:t>m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r</w:t>
            </w:r>
          </w:p>
          <w:p w14:paraId="43231311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2"/>
              </w:rPr>
              <w:t>P</w:t>
            </w:r>
            <w:r w:rsidRPr="00AC6179">
              <w:rPr>
                <w:rFonts w:asciiTheme="minorHAnsi" w:hAnsiTheme="minorHAnsi" w:cstheme="minorHAnsi"/>
                <w:spacing w:val="1"/>
              </w:rPr>
              <w:t>ro</w:t>
            </w:r>
            <w:r w:rsidRPr="00AC6179">
              <w:rPr>
                <w:rFonts w:asciiTheme="minorHAnsi" w:hAnsiTheme="minorHAnsi" w:cstheme="minorHAnsi"/>
                <w:spacing w:val="-2"/>
              </w:rPr>
              <w:t>f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le</w:t>
            </w:r>
            <w:r w:rsidRPr="00AC6179">
              <w:rPr>
                <w:rFonts w:asciiTheme="minorHAnsi" w:hAnsiTheme="minorHAnsi" w:cstheme="minorHAnsi"/>
                <w:spacing w:val="-1"/>
              </w:rPr>
              <w:t>x</w:t>
            </w:r>
            <w:r w:rsidRPr="00AC6179">
              <w:rPr>
                <w:rFonts w:asciiTheme="minorHAnsi" w:hAnsiTheme="minorHAnsi" w:cstheme="minorHAnsi"/>
                <w:spacing w:val="3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</w:rPr>
              <w:t>d</w:t>
            </w:r>
            <w:r w:rsidRPr="00AC6179">
              <w:rPr>
                <w:rFonts w:asciiTheme="minorHAnsi" w:hAnsiTheme="minorHAnsi" w:cstheme="minorHAnsi"/>
              </w:rPr>
              <w:t>er</w:t>
            </w:r>
            <w:r w:rsidRPr="00AC617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1"/>
              </w:rPr>
              <w:t>W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nn</w:t>
            </w:r>
            <w:r w:rsidRPr="00AC6179">
              <w:rPr>
                <w:rFonts w:asciiTheme="minorHAnsi" w:hAnsiTheme="minorHAnsi" w:cstheme="minorHAnsi"/>
              </w:rPr>
              <w:t>er</w:t>
            </w:r>
          </w:p>
          <w:p w14:paraId="339F461F" w14:textId="77777777" w:rsidR="009045F2" w:rsidRPr="00AC6179" w:rsidRDefault="0082165D">
            <w:pPr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2"/>
              </w:rPr>
              <w:t>P</w:t>
            </w:r>
            <w:r w:rsidRPr="00AC6179">
              <w:rPr>
                <w:rFonts w:asciiTheme="minorHAnsi" w:hAnsiTheme="minorHAnsi" w:cstheme="minorHAnsi"/>
                <w:spacing w:val="1"/>
              </w:rPr>
              <w:t>ro</w:t>
            </w:r>
            <w:r w:rsidRPr="00AC6179">
              <w:rPr>
                <w:rFonts w:asciiTheme="minorHAnsi" w:hAnsiTheme="minorHAnsi" w:cstheme="minorHAnsi"/>
                <w:spacing w:val="-2"/>
              </w:rPr>
              <w:t>f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V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</w:rPr>
              <w:t>l</w:t>
            </w:r>
            <w:r w:rsidRPr="00AC6179">
              <w:rPr>
                <w:rFonts w:asciiTheme="minorHAnsi" w:hAnsiTheme="minorHAnsi" w:cstheme="minorHAnsi"/>
                <w:spacing w:val="-1"/>
              </w:rPr>
              <w:t>k</w:t>
            </w:r>
            <w:r w:rsidRPr="00AC6179">
              <w:rPr>
                <w:rFonts w:asciiTheme="minorHAnsi" w:hAnsiTheme="minorHAnsi" w:cstheme="minorHAnsi"/>
              </w:rPr>
              <w:t>er</w:t>
            </w:r>
            <w:r w:rsidRPr="00AC617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Sc</w:t>
            </w:r>
            <w:r w:rsidRPr="00AC6179">
              <w:rPr>
                <w:rFonts w:asciiTheme="minorHAnsi" w:hAnsiTheme="minorHAnsi" w:cstheme="minorHAnsi"/>
                <w:spacing w:val="-1"/>
              </w:rPr>
              <w:t>hu</w:t>
            </w:r>
            <w:r w:rsidRPr="00AC6179">
              <w:rPr>
                <w:rFonts w:asciiTheme="minorHAnsi" w:hAnsiTheme="minorHAnsi" w:cstheme="minorHAnsi"/>
              </w:rPr>
              <w:t>lze</w:t>
            </w:r>
          </w:p>
          <w:p w14:paraId="0051F007" w14:textId="77777777" w:rsidR="009045F2" w:rsidRPr="00AC6179" w:rsidRDefault="0082165D">
            <w:pPr>
              <w:spacing w:before="2"/>
              <w:ind w:left="107" w:right="-26"/>
              <w:rPr>
                <w:rFonts w:asciiTheme="minorHAnsi" w:hAnsiTheme="minorHAnsi" w:cstheme="minorHAnsi"/>
                <w:sz w:val="18"/>
                <w:szCs w:val="18"/>
              </w:rPr>
            </w:pPr>
            <w:r w:rsidRPr="00AC6179">
              <w:rPr>
                <w:rFonts w:asciiTheme="minorHAnsi" w:hAnsiTheme="minorHAnsi" w:cstheme="minorHAnsi"/>
                <w:sz w:val="18"/>
                <w:szCs w:val="18"/>
              </w:rPr>
              <w:t>(K</w:t>
            </w:r>
            <w:r w:rsidRPr="00AC6179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>a</w:t>
            </w:r>
            <w:r w:rsidRPr="00AC6179">
              <w:rPr>
                <w:rFonts w:asciiTheme="minorHAnsi" w:hAnsiTheme="minorHAnsi" w:cstheme="minorHAnsi"/>
                <w:sz w:val="18"/>
                <w:szCs w:val="18"/>
              </w:rPr>
              <w:t>rlsr</w:t>
            </w:r>
            <w:r w:rsidRPr="00AC6179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uh</w:t>
            </w:r>
            <w:r w:rsidRPr="00AC6179">
              <w:rPr>
                <w:rFonts w:asciiTheme="minorHAnsi" w:hAnsiTheme="minorHAnsi" w:cstheme="minorHAnsi"/>
                <w:sz w:val="18"/>
                <w:szCs w:val="18"/>
              </w:rPr>
              <w:t>e I</w:t>
            </w:r>
            <w:r w:rsidRPr="00AC6179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n</w:t>
            </w:r>
            <w:r w:rsidRPr="00AC6179">
              <w:rPr>
                <w:rFonts w:asciiTheme="minorHAnsi" w:hAnsiTheme="minorHAnsi" w:cstheme="minorHAnsi"/>
                <w:sz w:val="18"/>
                <w:szCs w:val="18"/>
              </w:rPr>
              <w:t>sti</w:t>
            </w:r>
            <w:r w:rsidRPr="00AC617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t</w:t>
            </w:r>
            <w:r w:rsidRPr="00AC6179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u</w:t>
            </w:r>
            <w:r w:rsidRPr="00AC6179">
              <w:rPr>
                <w:rFonts w:asciiTheme="minorHAnsi" w:hAnsiTheme="minorHAnsi" w:cstheme="minorHAnsi"/>
                <w:sz w:val="18"/>
                <w:szCs w:val="18"/>
              </w:rPr>
              <w:t xml:space="preserve">te </w:t>
            </w:r>
            <w:r w:rsidRPr="00AC6179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o</w:t>
            </w:r>
            <w:r w:rsidRPr="00AC6179">
              <w:rPr>
                <w:rFonts w:asciiTheme="minorHAnsi" w:hAnsiTheme="minorHAnsi" w:cstheme="minorHAnsi"/>
                <w:sz w:val="18"/>
                <w:szCs w:val="18"/>
              </w:rPr>
              <w:t>f</w:t>
            </w:r>
            <w:r w:rsidRPr="00AC617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T</w:t>
            </w:r>
            <w:r w:rsidRPr="00AC6179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>ec</w:t>
            </w:r>
            <w:r w:rsidRPr="00AC6179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hno</w:t>
            </w:r>
            <w:r w:rsidRPr="00AC6179"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Pr="00AC6179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o</w:t>
            </w:r>
            <w:r w:rsidRPr="00AC617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g</w:t>
            </w:r>
            <w:r w:rsidRPr="00AC6179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>y</w:t>
            </w:r>
            <w:r w:rsidRPr="00AC617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AC6179" w:rsidRPr="00AC6179" w14:paraId="2468390A" w14:textId="77777777">
        <w:trPr>
          <w:trHeight w:hRule="exact" w:val="229"/>
        </w:trPr>
        <w:tc>
          <w:tcPr>
            <w:tcW w:w="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540A0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E11736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850D7B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ED</w:t>
            </w:r>
            <w:r w:rsidRPr="00AC6179">
              <w:rPr>
                <w:rFonts w:asciiTheme="minorHAnsi" w:hAnsiTheme="minorHAnsi" w:cstheme="minorHAnsi"/>
                <w:i/>
              </w:rPr>
              <w:t xml:space="preserve">M </w:t>
            </w:r>
            <w:r w:rsidRPr="00AC6179">
              <w:rPr>
                <w:rFonts w:asciiTheme="minorHAnsi" w:hAnsiTheme="minorHAnsi" w:cstheme="minorHAnsi"/>
                <w:i/>
                <w:spacing w:val="2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U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g    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/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 xml:space="preserve">u   </w:t>
            </w:r>
            <w:r w:rsidRPr="00AC6179">
              <w:rPr>
                <w:rFonts w:asciiTheme="minorHAnsi" w:hAnsiTheme="minorHAnsi" w:cstheme="minorHAnsi"/>
                <w:i/>
                <w:spacing w:val="5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 xml:space="preserve">en   </w:t>
            </w:r>
            <w:r w:rsidRPr="00AC6179">
              <w:rPr>
                <w:rFonts w:asciiTheme="minorHAnsi" w:hAnsiTheme="minorHAnsi" w:cstheme="minorHAnsi"/>
                <w:i/>
                <w:spacing w:val="48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pa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632A95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2009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657C8E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5A1F1F92" w14:textId="77777777">
        <w:trPr>
          <w:trHeight w:hRule="exact" w:val="443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10C3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ECD83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BED628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od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AA5E1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A918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7DB2CA50" w14:textId="77777777">
        <w:trPr>
          <w:trHeight w:hRule="exact" w:val="235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0B115B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EA5D0C8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5"/>
              </w:rPr>
              <w:t>A</w:t>
            </w:r>
            <w:r w:rsidRPr="00AC6179">
              <w:rPr>
                <w:rFonts w:asciiTheme="minorHAnsi" w:hAnsiTheme="minorHAnsi" w:cstheme="minorHAnsi"/>
                <w:spacing w:val="1"/>
              </w:rPr>
              <w:t>b</w:t>
            </w:r>
            <w:r w:rsidRPr="00AC6179">
              <w:rPr>
                <w:rFonts w:asciiTheme="minorHAnsi" w:hAnsiTheme="minorHAnsi" w:cstheme="minorHAnsi"/>
                <w:spacing w:val="-4"/>
              </w:rPr>
              <w:t>h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m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478B4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ve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ga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</w:t>
            </w:r>
            <w:r w:rsidRPr="00AC6179">
              <w:rPr>
                <w:rFonts w:asciiTheme="minorHAnsi" w:hAnsiTheme="minorHAnsi" w:cstheme="minorHAnsi"/>
                <w:i/>
                <w:spacing w:val="4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f </w:t>
            </w:r>
            <w:r w:rsidRPr="00AC6179">
              <w:rPr>
                <w:rFonts w:asciiTheme="minorHAnsi" w:hAnsiTheme="minorHAnsi" w:cstheme="minorHAnsi"/>
                <w:i/>
                <w:spacing w:val="1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y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</w:rPr>
              <w:t xml:space="preserve">c </w:t>
            </w:r>
            <w:r w:rsidRPr="00AC6179">
              <w:rPr>
                <w:rFonts w:asciiTheme="minorHAnsi" w:hAnsiTheme="minorHAnsi" w:cstheme="minorHAnsi"/>
                <w:i/>
                <w:spacing w:val="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Je</w:t>
            </w:r>
            <w:r w:rsidRPr="00AC6179">
              <w:rPr>
                <w:rFonts w:asciiTheme="minorHAnsi" w:hAnsiTheme="minorHAnsi" w:cstheme="minorHAnsi"/>
                <w:i/>
              </w:rPr>
              <w:t xml:space="preserve">t </w:t>
            </w:r>
            <w:r w:rsidRPr="00AC6179">
              <w:rPr>
                <w:rFonts w:asciiTheme="minorHAnsi" w:hAnsiTheme="minorHAnsi" w:cstheme="minorHAnsi"/>
                <w:i/>
                <w:spacing w:val="1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D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il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</w:p>
          <w:p w14:paraId="65B62D87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4"/>
              </w:rPr>
              <w:t>(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EJ</w:t>
            </w:r>
            <w:r w:rsidRPr="00AC6179">
              <w:rPr>
                <w:rFonts w:asciiTheme="minorHAnsi" w:hAnsiTheme="minorHAnsi" w:cstheme="minorHAnsi"/>
                <w:i/>
              </w:rPr>
              <w:t>D)</w:t>
            </w:r>
            <w:r w:rsidRPr="00AC6179">
              <w:rPr>
                <w:rFonts w:asciiTheme="minorHAnsi" w:hAnsiTheme="minorHAnsi" w:cstheme="minorHAnsi"/>
                <w:i/>
                <w:spacing w:val="-1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8FD89FC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A33847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spacing w:val="-4"/>
              </w:rPr>
              <w:t>f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N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h</w:t>
            </w:r>
            <w:r w:rsidRPr="00AC6179">
              <w:rPr>
                <w:rFonts w:asciiTheme="minorHAnsi" w:hAnsiTheme="minorHAnsi" w:cstheme="minorHAnsi"/>
              </w:rPr>
              <w:t>ta</w:t>
            </w:r>
          </w:p>
        </w:tc>
      </w:tr>
      <w:tr w:rsidR="00AC6179" w:rsidRPr="00AC6179" w14:paraId="426B051D" w14:textId="77777777">
        <w:trPr>
          <w:trHeight w:hRule="exact" w:val="236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86D0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C6DA8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o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1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l</w:t>
            </w:r>
            <w:r w:rsidRPr="00AC6179">
              <w:rPr>
                <w:rFonts w:asciiTheme="minorHAnsi" w:hAnsiTheme="minorHAnsi" w:cstheme="minorHAnsi"/>
                <w:spacing w:val="-7"/>
              </w:rPr>
              <w:t>w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74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78905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04720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2009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58D50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104F7F6E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AFF537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F5F03FD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1"/>
              </w:rPr>
              <w:t>Jo</w:t>
            </w:r>
            <w:r w:rsidRPr="00AC6179">
              <w:rPr>
                <w:rFonts w:asciiTheme="minorHAnsi" w:hAnsiTheme="minorHAnsi" w:cstheme="minorHAnsi"/>
              </w:rPr>
              <w:t xml:space="preserve">y     </w:t>
            </w:r>
            <w:r w:rsidRPr="00AC6179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3"/>
              </w:rPr>
              <w:t>k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28E5EA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4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44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f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H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l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44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Ge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4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b</w:t>
            </w:r>
            <w:r w:rsidRPr="00AC6179">
              <w:rPr>
                <w:rFonts w:asciiTheme="minorHAnsi" w:hAnsiTheme="minorHAnsi" w:cstheme="minorHAnsi"/>
                <w:i/>
              </w:rPr>
              <w:t>y</w:t>
            </w:r>
          </w:p>
          <w:p w14:paraId="4B091627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4"/>
              </w:rPr>
              <w:t>(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H</w:t>
            </w:r>
            <w:r w:rsidRPr="00AC6179">
              <w:rPr>
                <w:rFonts w:asciiTheme="minorHAnsi" w:hAnsiTheme="minorHAnsi" w:cstheme="minorHAnsi"/>
                <w:i/>
              </w:rPr>
              <w:t>)</w:t>
            </w:r>
            <w:r w:rsidRPr="00AC6179">
              <w:rPr>
                <w:rFonts w:asciiTheme="minorHAnsi" w:hAnsiTheme="minorHAnsi" w:cstheme="minorHAnsi"/>
                <w:i/>
                <w:spacing w:val="-1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6A3AF55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8A2F90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Dr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5"/>
              </w:rPr>
              <w:t xml:space="preserve"> A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S</w:t>
            </w:r>
            <w:r w:rsidRPr="00AC6179">
              <w:rPr>
                <w:rFonts w:asciiTheme="minorHAnsi" w:hAnsiTheme="minorHAnsi" w:cstheme="minorHAnsi"/>
                <w:spacing w:val="-4"/>
              </w:rPr>
              <w:t>h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spacing w:val="1"/>
              </w:rPr>
              <w:t>r</w:t>
            </w:r>
            <w:r w:rsidRPr="00AC6179">
              <w:rPr>
                <w:rFonts w:asciiTheme="minorHAnsi" w:hAnsiTheme="minorHAnsi" w:cstheme="minorHAnsi"/>
                <w:spacing w:val="-4"/>
              </w:rPr>
              <w:t>m</w:t>
            </w:r>
            <w:r w:rsidRPr="00AC6179">
              <w:rPr>
                <w:rFonts w:asciiTheme="minorHAnsi" w:hAnsiTheme="minorHAnsi" w:cstheme="minorHAnsi"/>
              </w:rPr>
              <w:t>a</w:t>
            </w:r>
          </w:p>
        </w:tc>
      </w:tr>
      <w:tr w:rsidR="00AC6179" w:rsidRPr="00AC6179" w14:paraId="4D684560" w14:textId="77777777">
        <w:trPr>
          <w:trHeight w:hRule="exact" w:val="237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869D0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D603C03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spacing w:val="-3"/>
              </w:rPr>
              <w:t>is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FEB04B3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0170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12744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2009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C1180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4D2ADDF2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3A40AD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39D00DA8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4"/>
              </w:rPr>
              <w:t>L</w:t>
            </w:r>
            <w:r w:rsidRPr="00AC617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31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DA8B394" w14:textId="77777777" w:rsidR="009045F2" w:rsidRPr="00AC6179" w:rsidRDefault="0082165D">
            <w:pPr>
              <w:spacing w:line="220" w:lineRule="exact"/>
              <w:ind w:left="4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3"/>
              </w:rPr>
              <w:t>m</w:t>
            </w:r>
            <w:r w:rsidRPr="00AC6179">
              <w:rPr>
                <w:rFonts w:asciiTheme="minorHAnsi" w:hAnsiTheme="minorHAnsi" w:cstheme="minorHAnsi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FE34E5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ve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ga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on</w:t>
            </w:r>
            <w:r w:rsidRPr="00AC6179">
              <w:rPr>
                <w:rFonts w:asciiTheme="minorHAnsi" w:hAnsiTheme="minorHAnsi" w:cstheme="minorHAnsi"/>
                <w:i/>
              </w:rPr>
              <w:t xml:space="preserve">s </w:t>
            </w:r>
            <w:r w:rsidRPr="00AC6179">
              <w:rPr>
                <w:rFonts w:asciiTheme="minorHAnsi" w:hAnsiTheme="minorHAnsi" w:cstheme="minorHAnsi"/>
                <w:i/>
                <w:spacing w:val="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</w:t>
            </w:r>
            <w:r w:rsidRPr="00AC6179">
              <w:rPr>
                <w:rFonts w:asciiTheme="minorHAnsi" w:hAnsiTheme="minorHAnsi" w:cstheme="minorHAnsi"/>
                <w:i/>
                <w:spacing w:val="14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</w:t>
            </w:r>
            <w:r w:rsidRPr="00AC6179">
              <w:rPr>
                <w:rFonts w:asciiTheme="minorHAnsi" w:hAnsiTheme="minorHAnsi" w:cstheme="minorHAnsi"/>
                <w:i/>
                <w:spacing w:val="1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is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 xml:space="preserve">g </w:t>
            </w:r>
            <w:r w:rsidRPr="00AC6179">
              <w:rPr>
                <w:rFonts w:asciiTheme="minorHAnsi" w:hAnsiTheme="minorHAnsi" w:cstheme="minorHAnsi"/>
                <w:i/>
                <w:spacing w:val="8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</w:p>
          <w:p w14:paraId="7240000B" w14:textId="77777777" w:rsidR="009045F2" w:rsidRPr="00AC6179" w:rsidRDefault="0082165D">
            <w:pPr>
              <w:spacing w:before="1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Ge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ar</w:t>
            </w:r>
            <w:r w:rsidRPr="00AC6179">
              <w:rPr>
                <w:rFonts w:asciiTheme="minorHAnsi" w:hAnsiTheme="minorHAnsi" w:cstheme="minorHAnsi"/>
                <w:i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b</w:t>
            </w:r>
            <w:r w:rsidRPr="00AC6179">
              <w:rPr>
                <w:rFonts w:asciiTheme="minorHAnsi" w:hAnsiTheme="minorHAnsi" w:cstheme="minorHAnsi"/>
                <w:i/>
              </w:rPr>
              <w:t>y</w:t>
            </w:r>
            <w:r w:rsidRPr="00AC6179">
              <w:rPr>
                <w:rFonts w:asciiTheme="minorHAnsi" w:hAnsiTheme="minorHAnsi" w:cstheme="minorHAnsi"/>
                <w:i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em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ng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C4E917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2E882D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Dr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5"/>
              </w:rPr>
              <w:t xml:space="preserve"> A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S</w:t>
            </w:r>
            <w:r w:rsidRPr="00AC6179">
              <w:rPr>
                <w:rFonts w:asciiTheme="minorHAnsi" w:hAnsiTheme="minorHAnsi" w:cstheme="minorHAnsi"/>
                <w:spacing w:val="-4"/>
              </w:rPr>
              <w:t>h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spacing w:val="1"/>
              </w:rPr>
              <w:t>r</w:t>
            </w:r>
            <w:r w:rsidRPr="00AC6179">
              <w:rPr>
                <w:rFonts w:asciiTheme="minorHAnsi" w:hAnsiTheme="minorHAnsi" w:cstheme="minorHAnsi"/>
                <w:spacing w:val="-4"/>
              </w:rPr>
              <w:t>m</w:t>
            </w:r>
            <w:r w:rsidRPr="00AC6179">
              <w:rPr>
                <w:rFonts w:asciiTheme="minorHAnsi" w:hAnsiTheme="minorHAnsi" w:cstheme="minorHAnsi"/>
              </w:rPr>
              <w:t>a</w:t>
            </w:r>
          </w:p>
        </w:tc>
      </w:tr>
      <w:tr w:rsidR="00AC6179" w:rsidRPr="00AC6179" w14:paraId="236CA88D" w14:textId="77777777">
        <w:trPr>
          <w:trHeight w:hRule="exact" w:val="237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15E37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3D81A87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Na</w:t>
            </w:r>
            <w:r w:rsidRPr="00AC6179">
              <w:rPr>
                <w:rFonts w:asciiTheme="minorHAnsi" w:hAnsiTheme="minorHAnsi" w:cstheme="minorHAnsi"/>
              </w:rPr>
              <w:t>ik</w:t>
            </w:r>
          </w:p>
        </w:tc>
        <w:tc>
          <w:tcPr>
            <w:tcW w:w="73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47E8FD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259B8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8BD7C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2008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A2F7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56046E59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8AF068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F358EAF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3"/>
              </w:rPr>
              <w:t>n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spacing w:val="-2"/>
              </w:rPr>
              <w:t>ee</w:t>
            </w:r>
            <w:r w:rsidRPr="00AC6179">
              <w:rPr>
                <w:rFonts w:asciiTheme="minorHAnsi" w:hAnsiTheme="minorHAnsi" w:cstheme="minorHAnsi"/>
              </w:rPr>
              <w:t>p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AFC5AA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ve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ga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</w:t>
            </w:r>
            <w:r w:rsidRPr="00AC6179">
              <w:rPr>
                <w:rFonts w:asciiTheme="minorHAnsi" w:hAnsiTheme="minorHAnsi" w:cstheme="minorHAnsi"/>
                <w:i/>
                <w:spacing w:val="3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</w:t>
            </w:r>
            <w:r w:rsidRPr="00AC6179">
              <w:rPr>
                <w:rFonts w:asciiTheme="minorHAnsi" w:hAnsiTheme="minorHAnsi" w:cstheme="minorHAnsi"/>
                <w:i/>
                <w:spacing w:val="4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De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si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</w:t>
            </w:r>
            <w:r w:rsidRPr="00AC6179">
              <w:rPr>
                <w:rFonts w:asciiTheme="minorHAnsi" w:hAnsiTheme="minorHAnsi" w:cstheme="minorHAnsi"/>
                <w:i/>
                <w:spacing w:val="34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f </w:t>
            </w:r>
            <w:r w:rsidRPr="00AC6179">
              <w:rPr>
                <w:rFonts w:asciiTheme="minorHAnsi" w:hAnsiTheme="minorHAnsi" w:cstheme="minorHAnsi"/>
                <w:i/>
                <w:spacing w:val="44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5"/>
              </w:rPr>
              <w:t>W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l</w:t>
            </w:r>
            <w:r w:rsidRPr="00AC6179">
              <w:rPr>
                <w:rFonts w:asciiTheme="minorHAnsi" w:hAnsiTheme="minorHAnsi" w:cstheme="minorHAnsi"/>
                <w:i/>
              </w:rPr>
              <w:t>d</w:t>
            </w:r>
          </w:p>
          <w:p w14:paraId="063EC86D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J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u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pa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qu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“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19BC3E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B6771D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Dr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D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</w:rPr>
              <w:t>D</w:t>
            </w:r>
            <w:r w:rsidRPr="00AC6179">
              <w:rPr>
                <w:rFonts w:asciiTheme="minorHAnsi" w:hAnsiTheme="minorHAnsi" w:cstheme="minorHAnsi"/>
                <w:spacing w:val="-5"/>
              </w:rPr>
              <w:t>w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v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</w:rPr>
              <w:t>i</w:t>
            </w:r>
          </w:p>
        </w:tc>
      </w:tr>
      <w:tr w:rsidR="00AC6179" w:rsidRPr="00AC6179" w14:paraId="7C7E750F" w14:textId="77777777">
        <w:trPr>
          <w:trHeight w:hRule="exact" w:val="237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A2BD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1ADD4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v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3"/>
              </w:rPr>
              <w:t>v</w:t>
            </w:r>
            <w:r w:rsidRPr="00AC6179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374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6711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E40DF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2008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B94F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65EF8284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5DBC88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19167F75" w14:textId="77777777" w:rsidR="009045F2" w:rsidRPr="00AC6179" w:rsidRDefault="0082165D">
            <w:pPr>
              <w:spacing w:line="220" w:lineRule="exact"/>
              <w:ind w:left="109" w:right="-56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Ka</w:t>
            </w:r>
            <w:r w:rsidRPr="00AC6179">
              <w:rPr>
                <w:rFonts w:asciiTheme="minorHAnsi" w:hAnsiTheme="minorHAnsi" w:cstheme="minorHAnsi"/>
                <w:spacing w:val="-3"/>
              </w:rPr>
              <w:t>il</w:t>
            </w:r>
            <w:r w:rsidRPr="00AC6179">
              <w:rPr>
                <w:rFonts w:asciiTheme="minorHAnsi" w:hAnsiTheme="minorHAnsi" w:cstheme="minorHAnsi"/>
              </w:rPr>
              <w:t>ash</w:t>
            </w:r>
          </w:p>
        </w:tc>
        <w:tc>
          <w:tcPr>
            <w:tcW w:w="731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0F245B03" w14:textId="77777777" w:rsidR="009045F2" w:rsidRPr="00AC6179" w:rsidRDefault="0082165D">
            <w:pPr>
              <w:spacing w:line="220" w:lineRule="exact"/>
              <w:ind w:left="45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C43BB7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od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1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Su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rf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oughn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1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ec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o</w:t>
            </w:r>
          </w:p>
          <w:p w14:paraId="033382BF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D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is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g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d</w:t>
            </w:r>
            <w:r w:rsidRPr="00AC6179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pon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ts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2B93C1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D04B8F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Dr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D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</w:rPr>
              <w:t>D</w:t>
            </w:r>
            <w:r w:rsidRPr="00AC6179">
              <w:rPr>
                <w:rFonts w:asciiTheme="minorHAnsi" w:hAnsiTheme="minorHAnsi" w:cstheme="minorHAnsi"/>
                <w:spacing w:val="-5"/>
              </w:rPr>
              <w:t>w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v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</w:rPr>
              <w:t>i</w:t>
            </w:r>
          </w:p>
        </w:tc>
      </w:tr>
      <w:tr w:rsidR="00AC6179" w:rsidRPr="00AC6179" w14:paraId="29B3F14E" w14:textId="77777777">
        <w:trPr>
          <w:trHeight w:hRule="exact" w:val="234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6EEC6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2A70EFB6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spacing w:val="-4"/>
              </w:rPr>
              <w:t>h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73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49A8D1F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CAB94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F3058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2008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E893E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7CA0C674" w14:textId="77777777">
        <w:trPr>
          <w:trHeight w:hRule="exact" w:val="235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3D18BF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DEB484D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Dee</w:t>
            </w:r>
            <w:r w:rsidRPr="00AC6179">
              <w:rPr>
                <w:rFonts w:asciiTheme="minorHAnsi" w:hAnsiTheme="minorHAnsi" w:cstheme="minorHAnsi"/>
                <w:spacing w:val="-1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ar</w:t>
            </w:r>
            <w:r w:rsidRPr="00AC6179">
              <w:rPr>
                <w:rFonts w:asciiTheme="minorHAnsi" w:hAnsiTheme="minorHAnsi" w:cstheme="minorHAnsi"/>
              </w:rPr>
              <w:t>k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41A7FC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Dec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3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Suppo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3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y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st</w:t>
            </w:r>
            <w:r w:rsidRPr="00AC6179">
              <w:rPr>
                <w:rFonts w:asciiTheme="minorHAnsi" w:hAnsiTheme="minorHAnsi" w:cstheme="minorHAnsi"/>
                <w:i/>
              </w:rPr>
              <w:t>em</w:t>
            </w:r>
            <w:r w:rsidRPr="00AC6179">
              <w:rPr>
                <w:rFonts w:asciiTheme="minorHAnsi" w:hAnsiTheme="minorHAnsi" w:cstheme="minorHAnsi"/>
                <w:i/>
                <w:spacing w:val="3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36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3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</w:p>
          <w:p w14:paraId="5FD64BAE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es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B2249F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7BACCC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spacing w:val="-4"/>
              </w:rPr>
              <w:t>f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2"/>
              </w:rPr>
              <w:t>ra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spacing w:val="-2"/>
              </w:rPr>
              <w:t>ee</w:t>
            </w:r>
            <w:r w:rsidRPr="00AC6179">
              <w:rPr>
                <w:rFonts w:asciiTheme="minorHAnsi" w:hAnsiTheme="minorHAnsi" w:cstheme="minorHAnsi"/>
              </w:rPr>
              <w:t>p</w:t>
            </w:r>
            <w:r w:rsidRPr="00AC617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spacing w:val="-4"/>
              </w:rPr>
              <w:t>m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r</w:t>
            </w:r>
          </w:p>
        </w:tc>
      </w:tr>
      <w:tr w:rsidR="00AC6179" w:rsidRPr="00AC6179" w14:paraId="56A3714D" w14:textId="77777777">
        <w:trPr>
          <w:trHeight w:hRule="exact" w:val="236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A40C2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32C9E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  <w:spacing w:val="-1"/>
              </w:rPr>
              <w:t>u</w:t>
            </w:r>
            <w:r w:rsidRPr="00AC6179">
              <w:rPr>
                <w:rFonts w:asciiTheme="minorHAnsi" w:hAnsiTheme="minorHAnsi" w:cstheme="minorHAnsi"/>
                <w:spacing w:val="-4"/>
              </w:rPr>
              <w:t>m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r</w:t>
            </w:r>
            <w:r w:rsidRPr="00AC617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N</w:t>
            </w:r>
            <w:r w:rsidRPr="00AC6179">
              <w:rPr>
                <w:rFonts w:asciiTheme="minorHAnsi" w:hAnsiTheme="minorHAnsi" w:cstheme="minorHAnsi"/>
              </w:rPr>
              <w:t>a</w:t>
            </w:r>
            <w:r w:rsidRPr="00AC6179">
              <w:rPr>
                <w:rFonts w:asciiTheme="minorHAnsi" w:hAnsiTheme="minorHAnsi" w:cstheme="minorHAnsi"/>
                <w:spacing w:val="-3"/>
              </w:rPr>
              <w:t>g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74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37094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2CD09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2007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0A1FE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352DD054" w14:textId="77777777">
        <w:trPr>
          <w:trHeight w:hRule="exact" w:val="233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3E839E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1"/>
              </w:rPr>
              <w:t>10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4C2CC7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T.</w:t>
            </w:r>
            <w:r w:rsidRPr="00AC6179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Ve</w:t>
            </w:r>
            <w:r w:rsidRPr="00AC6179">
              <w:rPr>
                <w:rFonts w:asciiTheme="minorHAnsi" w:hAnsiTheme="minorHAnsi" w:cstheme="minorHAnsi"/>
                <w:spacing w:val="-4"/>
              </w:rPr>
              <w:t>nk</w:t>
            </w:r>
            <w:r w:rsidRPr="00AC6179">
              <w:rPr>
                <w:rFonts w:asciiTheme="minorHAnsi" w:hAnsiTheme="minorHAnsi" w:cstheme="minorHAnsi"/>
              </w:rPr>
              <w:t>at</w:t>
            </w:r>
            <w:r w:rsidRPr="00AC6179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v</w:t>
            </w:r>
            <w:r w:rsidRPr="00AC6179">
              <w:rPr>
                <w:rFonts w:asciiTheme="minorHAnsi" w:hAnsiTheme="minorHAnsi" w:cstheme="minorHAnsi"/>
              </w:rPr>
              <w:t>a</w:t>
            </w:r>
          </w:p>
          <w:p w14:paraId="495E82BE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spacing w:val="1"/>
              </w:rPr>
              <w:t>d</w:t>
            </w:r>
            <w:r w:rsidRPr="00AC6179"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269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49CA928F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Ex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l</w:t>
            </w:r>
            <w:r w:rsidRPr="00AC6179">
              <w:rPr>
                <w:rFonts w:asciiTheme="minorHAnsi" w:hAnsiTheme="minorHAnsi" w:cstheme="minorHAnsi"/>
                <w:i/>
              </w:rPr>
              <w:t xml:space="preserve">    </w:t>
            </w:r>
            <w:r w:rsidRPr="00AC6179">
              <w:rPr>
                <w:rFonts w:asciiTheme="minorHAnsi" w:hAnsiTheme="minorHAnsi" w:cstheme="minorHAnsi"/>
                <w:i/>
                <w:spacing w:val="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v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ga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n</w:t>
            </w:r>
          </w:p>
        </w:tc>
        <w:tc>
          <w:tcPr>
            <w:tcW w:w="46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B654220" w14:textId="77777777" w:rsidR="009045F2" w:rsidRPr="00AC6179" w:rsidRDefault="0082165D">
            <w:pPr>
              <w:spacing w:line="220" w:lineRule="exact"/>
              <w:ind w:left="132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n</w:t>
            </w:r>
          </w:p>
        </w:tc>
        <w:tc>
          <w:tcPr>
            <w:tcW w:w="594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6A6BF15" w14:textId="77777777" w:rsidR="009045F2" w:rsidRPr="00AC6179" w:rsidRDefault="0082165D">
            <w:pPr>
              <w:spacing w:line="220" w:lineRule="exact"/>
              <w:ind w:left="131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-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5FD7366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1"/>
              </w:rPr>
              <w:t>C</w:t>
            </w:r>
            <w:r w:rsidRPr="00AC6179">
              <w:rPr>
                <w:rFonts w:asciiTheme="minorHAnsi" w:hAnsiTheme="minorHAnsi" w:cstheme="minorHAnsi"/>
                <w:spacing w:val="3"/>
              </w:rPr>
              <w:t>o</w:t>
            </w:r>
            <w:r w:rsidRPr="00AC6179">
              <w:rPr>
                <w:rFonts w:asciiTheme="minorHAnsi" w:hAnsiTheme="minorHAnsi" w:cstheme="minorHAnsi"/>
                <w:spacing w:val="-4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</w:rPr>
              <w:t>leted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410A1E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Dr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D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K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</w:rPr>
              <w:t>D</w:t>
            </w:r>
            <w:r w:rsidRPr="00AC6179">
              <w:rPr>
                <w:rFonts w:asciiTheme="minorHAnsi" w:hAnsiTheme="minorHAnsi" w:cstheme="minorHAnsi"/>
                <w:spacing w:val="-5"/>
              </w:rPr>
              <w:t>w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v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</w:rPr>
              <w:t>i</w:t>
            </w:r>
          </w:p>
        </w:tc>
      </w:tr>
      <w:tr w:rsidR="00AC6179" w:rsidRPr="00AC6179" w14:paraId="6A178A74" w14:textId="77777777">
        <w:trPr>
          <w:trHeight w:hRule="exact" w:val="237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DFF88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0D62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7047688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-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Al-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ll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y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46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143E34C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473B4A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7110F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2006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65FD7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0343821A" w14:textId="77777777">
        <w:trPr>
          <w:trHeight w:hRule="exact" w:val="234"/>
        </w:trPr>
        <w:tc>
          <w:tcPr>
            <w:tcW w:w="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276BB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1"/>
              </w:rPr>
              <w:t>11</w:t>
            </w:r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75B4031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De</w:t>
            </w:r>
            <w:r w:rsidRPr="00AC6179">
              <w:rPr>
                <w:rFonts w:asciiTheme="minorHAnsi" w:hAnsiTheme="minorHAnsi" w:cstheme="minorHAnsi"/>
                <w:spacing w:val="-4"/>
              </w:rPr>
              <w:t>v</w:t>
            </w:r>
            <w:r w:rsidRPr="00AC6179">
              <w:rPr>
                <w:rFonts w:asciiTheme="minorHAnsi" w:hAnsiTheme="minorHAnsi" w:cstheme="minorHAnsi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n</w:t>
            </w:r>
            <w:r w:rsidRPr="00AC6179">
              <w:rPr>
                <w:rFonts w:asciiTheme="minorHAnsi" w:hAnsiTheme="minorHAnsi" w:cstheme="minorHAnsi"/>
                <w:spacing w:val="-1"/>
              </w:rPr>
              <w:t>d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BA57F1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 xml:space="preserve">ess  </w:t>
            </w:r>
            <w:r w:rsidRPr="00AC6179">
              <w:rPr>
                <w:rFonts w:asciiTheme="minorHAnsi" w:hAnsiTheme="minorHAnsi" w:cstheme="minorHAnsi"/>
                <w:i/>
                <w:spacing w:val="27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m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te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 xml:space="preserve">s  </w:t>
            </w:r>
            <w:r w:rsidRPr="00AC6179">
              <w:rPr>
                <w:rFonts w:asciiTheme="minorHAnsi" w:hAnsiTheme="minorHAnsi" w:cstheme="minorHAnsi"/>
                <w:i/>
                <w:spacing w:val="25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p</w:t>
            </w:r>
            <w:r w:rsidRPr="00AC6179">
              <w:rPr>
                <w:rFonts w:asciiTheme="minorHAnsi" w:hAnsiTheme="minorHAnsi" w:cstheme="minorHAnsi"/>
                <w:i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miz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 </w:t>
            </w:r>
            <w:r w:rsidRPr="00AC6179">
              <w:rPr>
                <w:rFonts w:asciiTheme="minorHAnsi" w:hAnsiTheme="minorHAnsi" w:cstheme="minorHAnsi"/>
                <w:i/>
                <w:spacing w:val="26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an</w:t>
            </w:r>
            <w:r w:rsidRPr="00AC6179">
              <w:rPr>
                <w:rFonts w:asciiTheme="minorHAnsi" w:hAnsiTheme="minorHAnsi" w:cstheme="minorHAnsi"/>
                <w:i/>
              </w:rPr>
              <w:t>d</w:t>
            </w:r>
          </w:p>
          <w:p w14:paraId="61CC7E9B" w14:textId="77777777" w:rsidR="009045F2" w:rsidRPr="00AC6179" w:rsidRDefault="0082165D">
            <w:pPr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Ex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ri</w:t>
            </w:r>
            <w:r w:rsidRPr="00AC6179">
              <w:rPr>
                <w:rFonts w:asciiTheme="minorHAnsi" w:hAnsiTheme="minorHAnsi" w:cstheme="minorHAnsi"/>
                <w:i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</w:rPr>
              <w:t xml:space="preserve">l  </w:t>
            </w:r>
            <w:r w:rsidRPr="00AC6179">
              <w:rPr>
                <w:rFonts w:asciiTheme="minorHAnsi" w:hAnsiTheme="minorHAnsi" w:cstheme="minorHAnsi"/>
                <w:i/>
                <w:spacing w:val="19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V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rif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n  </w:t>
            </w:r>
            <w:r w:rsidRPr="00AC6179">
              <w:rPr>
                <w:rFonts w:asciiTheme="minorHAnsi" w:hAnsiTheme="minorHAnsi" w:cstheme="minorHAnsi"/>
                <w:i/>
                <w:spacing w:val="2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 xml:space="preserve">f  </w:t>
            </w:r>
            <w:r w:rsidRPr="00AC6179">
              <w:rPr>
                <w:rFonts w:asciiTheme="minorHAnsi" w:hAnsiTheme="minorHAnsi" w:cstheme="minorHAnsi"/>
                <w:i/>
                <w:spacing w:val="28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U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D21FA23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2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861E42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No</w:t>
            </w:r>
          </w:p>
        </w:tc>
      </w:tr>
      <w:tr w:rsidR="00AC6179" w:rsidRPr="00AC6179" w14:paraId="34274066" w14:textId="77777777">
        <w:trPr>
          <w:trHeight w:hRule="exact" w:val="237"/>
        </w:trPr>
        <w:tc>
          <w:tcPr>
            <w:tcW w:w="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2D4CB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A562D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N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n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</w:rPr>
              <w:t>y</w:t>
            </w:r>
            <w:r w:rsidRPr="00AC6179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374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98D271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E0793" w14:textId="77777777" w:rsidR="009045F2" w:rsidRPr="00AC6179" w:rsidRDefault="0082165D">
            <w:pPr>
              <w:spacing w:line="20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2006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57A0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</w:tbl>
    <w:p w14:paraId="60DE6B95" w14:textId="77777777" w:rsidR="009045F2" w:rsidRPr="00AC6179" w:rsidRDefault="009045F2">
      <w:pPr>
        <w:spacing w:line="120" w:lineRule="exact"/>
        <w:rPr>
          <w:rFonts w:asciiTheme="minorHAnsi" w:hAnsiTheme="minorHAnsi" w:cstheme="minorHAnsi"/>
          <w:sz w:val="13"/>
          <w:szCs w:val="13"/>
        </w:rPr>
      </w:pPr>
    </w:p>
    <w:p w14:paraId="4FD22DDC" w14:textId="77777777" w:rsidR="009045F2" w:rsidRPr="00AC6179" w:rsidRDefault="0082165D">
      <w:pPr>
        <w:spacing w:before="29"/>
        <w:ind w:right="102"/>
        <w:jc w:val="right"/>
        <w:rPr>
          <w:rFonts w:asciiTheme="minorHAnsi" w:hAnsiTheme="minorHAnsi" w:cstheme="minorHAnsi"/>
          <w:sz w:val="24"/>
          <w:szCs w:val="24"/>
        </w:rPr>
        <w:sectPr w:rsidR="009045F2" w:rsidRPr="00AC6179">
          <w:footerReference w:type="default" r:id="rId10"/>
          <w:pgSz w:w="11920" w:h="16840"/>
          <w:pgMar w:top="740" w:right="760" w:bottom="280" w:left="920" w:header="0" w:footer="0" w:gutter="0"/>
          <w:cols w:space="720"/>
        </w:sectPr>
      </w:pPr>
      <w:r w:rsidRPr="00AC6179">
        <w:rPr>
          <w:rFonts w:asciiTheme="minorHAnsi" w:hAnsiTheme="minorHAnsi" w:cstheme="minorHAnsi"/>
          <w:sz w:val="24"/>
          <w:szCs w:val="24"/>
        </w:rPr>
        <w:t>3</w:t>
      </w:r>
    </w:p>
    <w:p w14:paraId="4D363EFE" w14:textId="77777777" w:rsidR="009045F2" w:rsidRPr="00AC6179" w:rsidRDefault="009045F2">
      <w:pPr>
        <w:spacing w:before="2" w:line="80" w:lineRule="exact"/>
        <w:rPr>
          <w:rFonts w:asciiTheme="minorHAnsi" w:hAnsiTheme="minorHAnsi" w:cstheme="minorHAnsi"/>
          <w:sz w:val="9"/>
          <w:szCs w:val="9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1440"/>
        <w:gridCol w:w="3747"/>
        <w:gridCol w:w="1301"/>
        <w:gridCol w:w="2701"/>
      </w:tblGrid>
      <w:tr w:rsidR="00AC6179" w:rsidRPr="00AC6179" w14:paraId="009A22ED" w14:textId="77777777">
        <w:trPr>
          <w:trHeight w:hRule="exact" w:val="238"/>
        </w:trPr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B6998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EC575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A0029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M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h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1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(U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M)</w:t>
            </w:r>
            <w:r w:rsidRPr="00AC6179">
              <w:rPr>
                <w:rFonts w:asciiTheme="minorHAnsi" w:hAnsiTheme="minorHAnsi" w:cstheme="minorHAnsi"/>
                <w:i/>
                <w:spacing w:val="-11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4D2AC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31004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3B264863" w14:textId="77777777">
        <w:trPr>
          <w:trHeight w:hRule="exact" w:val="470"/>
        </w:trPr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A9DCA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1"/>
              </w:rPr>
              <w:t>12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410FF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V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2"/>
              </w:rPr>
              <w:t>V</w:t>
            </w:r>
            <w:r w:rsidRPr="00AC6179">
              <w:rPr>
                <w:rFonts w:asciiTheme="minorHAnsi" w:hAnsiTheme="minorHAnsi" w:cstheme="minorHAnsi"/>
              </w:rPr>
              <w:t>.</w:t>
            </w:r>
            <w:r w:rsidRPr="00AC617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R</w:t>
            </w:r>
            <w:r w:rsidRPr="00AC6179">
              <w:rPr>
                <w:rFonts w:asciiTheme="minorHAnsi" w:hAnsiTheme="minorHAnsi" w:cstheme="minorHAnsi"/>
                <w:spacing w:val="-2"/>
              </w:rPr>
              <w:t>a</w:t>
            </w:r>
            <w:r w:rsidRPr="00AC6179"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3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CD7F9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3"/>
              </w:rPr>
              <w:t>“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Dec</w:t>
            </w:r>
            <w:r w:rsidRPr="00AC6179">
              <w:rPr>
                <w:rFonts w:asciiTheme="minorHAnsi" w:hAnsiTheme="minorHAnsi" w:cstheme="minorHAnsi"/>
                <w:i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3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Suppo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32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y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st</w:t>
            </w:r>
            <w:r w:rsidRPr="00AC6179">
              <w:rPr>
                <w:rFonts w:asciiTheme="minorHAnsi" w:hAnsiTheme="minorHAnsi" w:cstheme="minorHAnsi"/>
                <w:i/>
              </w:rPr>
              <w:t>em</w:t>
            </w:r>
            <w:r w:rsidRPr="00AC6179">
              <w:rPr>
                <w:rFonts w:asciiTheme="minorHAnsi" w:hAnsiTheme="minorHAnsi" w:cstheme="minorHAnsi"/>
                <w:i/>
                <w:spacing w:val="3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f</w:t>
            </w:r>
            <w:r w:rsidRPr="00AC6179">
              <w:rPr>
                <w:rFonts w:asciiTheme="minorHAnsi" w:hAnsiTheme="minorHAnsi" w:cstheme="minorHAnsi"/>
                <w:i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36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i/>
              </w:rPr>
              <w:t>c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n</w:t>
            </w:r>
            <w:r w:rsidRPr="00AC6179">
              <w:rPr>
                <w:rFonts w:asciiTheme="minorHAnsi" w:hAnsiTheme="minorHAnsi" w:cstheme="minorHAnsi"/>
                <w:i/>
                <w:spacing w:val="3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</w:rPr>
              <w:t>f</w:t>
            </w:r>
          </w:p>
          <w:p w14:paraId="188638A3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i/>
                <w:spacing w:val="-2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ap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</w:rPr>
              <w:t>d</w:t>
            </w:r>
            <w:r w:rsidRPr="00AC6179">
              <w:rPr>
                <w:rFonts w:asciiTheme="minorHAnsi" w:hAnsiTheme="minorHAnsi" w:cstheme="minorHAnsi"/>
                <w:i/>
                <w:spacing w:val="-8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y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i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n</w:t>
            </w:r>
            <w:r w:rsidRPr="00AC6179">
              <w:rPr>
                <w:rFonts w:asciiTheme="minorHAnsi" w:hAnsiTheme="minorHAnsi" w:cstheme="minorHAnsi"/>
                <w:i/>
              </w:rPr>
              <w:t>g</w:t>
            </w:r>
            <w:r w:rsidRPr="00AC6179">
              <w:rPr>
                <w:rFonts w:asciiTheme="minorHAnsi" w:hAnsiTheme="minorHAnsi" w:cstheme="minorHAnsi"/>
                <w:i/>
                <w:spacing w:val="-13"/>
              </w:rPr>
              <w:t xml:space="preserve"> </w:t>
            </w:r>
            <w:r w:rsidRPr="00AC6179">
              <w:rPr>
                <w:rFonts w:asciiTheme="minorHAnsi" w:hAnsiTheme="minorHAnsi" w:cstheme="minorHAnsi"/>
                <w:i/>
              </w:rPr>
              <w:t>P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r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o</w:t>
            </w:r>
            <w:r w:rsidRPr="00AC6179">
              <w:rPr>
                <w:rFonts w:asciiTheme="minorHAnsi" w:hAnsiTheme="minorHAnsi" w:cstheme="minorHAnsi"/>
                <w:i/>
                <w:spacing w:val="-2"/>
              </w:rPr>
              <w:t>ce</w:t>
            </w:r>
            <w:r w:rsidRPr="00AC6179">
              <w:rPr>
                <w:rFonts w:asciiTheme="minorHAnsi" w:hAnsiTheme="minorHAnsi" w:cstheme="minorHAnsi"/>
                <w:i/>
                <w:spacing w:val="-1"/>
              </w:rPr>
              <w:t>s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e</w:t>
            </w:r>
            <w:r w:rsidRPr="00AC6179">
              <w:rPr>
                <w:rFonts w:asciiTheme="minorHAnsi" w:hAnsiTheme="minorHAnsi" w:cstheme="minorHAnsi"/>
                <w:i/>
                <w:spacing w:val="-3"/>
              </w:rPr>
              <w:t>s</w:t>
            </w:r>
            <w:r w:rsidRPr="00AC6179">
              <w:rPr>
                <w:rFonts w:asciiTheme="minorHAnsi" w:hAnsiTheme="minorHAnsi" w:cstheme="minorHAnsi"/>
                <w:i/>
              </w:rPr>
              <w:t>”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77C22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3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</w:rPr>
              <w:t>o</w:t>
            </w:r>
            <w:r w:rsidRPr="00AC6179">
              <w:rPr>
                <w:rFonts w:asciiTheme="minorHAnsi" w:hAnsiTheme="minorHAnsi" w:cstheme="minorHAnsi"/>
                <w:spacing w:val="-6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</w:rPr>
              <w:t>p</w:t>
            </w:r>
            <w:r w:rsidRPr="00AC6179">
              <w:rPr>
                <w:rFonts w:asciiTheme="minorHAnsi" w:hAnsiTheme="minorHAnsi" w:cstheme="minorHAnsi"/>
                <w:spacing w:val="-3"/>
              </w:rPr>
              <w:t>l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  <w:spacing w:val="-3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</w:rPr>
              <w:t>e</w:t>
            </w:r>
            <w:r w:rsidRPr="00AC6179">
              <w:rPr>
                <w:rFonts w:asciiTheme="minorHAnsi" w:hAnsiTheme="minorHAnsi" w:cstheme="minorHAnsi"/>
              </w:rPr>
              <w:t>d</w:t>
            </w:r>
          </w:p>
          <w:p w14:paraId="1BA22A07" w14:textId="77777777" w:rsidR="009045F2" w:rsidRPr="00AC6179" w:rsidRDefault="0082165D">
            <w:pPr>
              <w:spacing w:line="220" w:lineRule="exact"/>
              <w:ind w:left="109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spacing w:val="-2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</w:rPr>
              <w:t>J</w:t>
            </w:r>
            <w:r w:rsidRPr="00AC6179">
              <w:rPr>
                <w:rFonts w:asciiTheme="minorHAnsi" w:hAnsiTheme="minorHAnsi" w:cstheme="minorHAnsi"/>
                <w:spacing w:val="-4"/>
              </w:rPr>
              <w:t>u</w:t>
            </w:r>
            <w:r w:rsidRPr="00AC6179">
              <w:rPr>
                <w:rFonts w:asciiTheme="minorHAnsi" w:hAnsiTheme="minorHAnsi" w:cstheme="minorHAnsi"/>
              </w:rPr>
              <w:t>ly</w:t>
            </w:r>
            <w:r w:rsidRPr="00AC617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</w:rPr>
              <w:t>2006</w:t>
            </w:r>
            <w:r w:rsidRPr="00AC617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303D1" w14:textId="77777777" w:rsidR="009045F2" w:rsidRPr="00AC6179" w:rsidRDefault="0082165D">
            <w:pPr>
              <w:spacing w:line="220" w:lineRule="exact"/>
              <w:ind w:left="107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</w:rPr>
              <w:t>No</w:t>
            </w:r>
          </w:p>
        </w:tc>
      </w:tr>
    </w:tbl>
    <w:p w14:paraId="46B3C12D" w14:textId="77777777" w:rsidR="009045F2" w:rsidRPr="00AC6179" w:rsidRDefault="009045F2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7906B29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10FD28A4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5B0CC576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14002E51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5FD82DC" w14:textId="77777777" w:rsidR="009045F2" w:rsidRPr="00AC6179" w:rsidRDefault="0082165D">
      <w:pPr>
        <w:spacing w:before="29"/>
        <w:ind w:left="23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</w:rPr>
        <w:pict w14:anchorId="1345612B">
          <v:group id="_x0000_s1114" style="position:absolute;left:0;text-align:left;margin-left:52.2pt;margin-top:.8pt;width:486.1pt;height:0;z-index:-2111;mso-position-horizontal-relative:page" coordorigin="1044,16" coordsize="9722,0">
            <v:shape id="_x0000_s1115" style="position:absolute;left:1044;top:16;width:9722;height:0" coordorigin="1044,16" coordsize="9722,0" path="m1044,16r9722,e" filled="f" strokeweight="1.53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67AD6504">
          <v:group id="_x0000_s1104" style="position:absolute;left:0;text-align:left;margin-left:51.8pt;margin-top:15.25pt;width:486.95pt;height:.8pt;z-index:-2110;mso-position-horizontal-relative:page" coordorigin="1036,305" coordsize="9739,16">
            <v:shape id="_x0000_s1113" style="position:absolute;left:1044;top:313;width:540;height:0" coordorigin="1044,313" coordsize="540,0" path="m1044,313r540,e" filled="f" strokeweight=".82pt">
              <v:path arrowok="t"/>
            </v:shape>
            <v:shape id="_x0000_s1112" style="position:absolute;left:1584;top:313;width:14;height:0" coordorigin="1584,313" coordsize="14,0" path="m1584,313r15,e" filled="f" strokeweight=".82pt">
              <v:path arrowok="t"/>
            </v:shape>
            <v:shape id="_x0000_s1111" style="position:absolute;left:1599;top:313;width:3137;height:0" coordorigin="1599,313" coordsize="3137,0" path="m1599,313r3137,e" filled="f" strokeweight=".82pt">
              <v:path arrowok="t"/>
            </v:shape>
            <v:shape id="_x0000_s1110" style="position:absolute;left:4736;top:313;width:14;height:0" coordorigin="4736,313" coordsize="14,0" path="m4736,313r15,e" filled="f" strokeweight=".82pt">
              <v:path arrowok="t"/>
            </v:shape>
            <v:shape id="_x0000_s1109" style="position:absolute;left:4751;top:313;width:2326;height:0" coordorigin="4751,313" coordsize="2326,0" path="m4751,313r2326,e" filled="f" strokeweight=".82pt">
              <v:path arrowok="t"/>
            </v:shape>
            <v:shape id="_x0000_s1108" style="position:absolute;left:7077;top:313;width:14;height:0" coordorigin="7077,313" coordsize="14,0" path="m7077,313r14,e" filled="f" strokeweight=".82pt">
              <v:path arrowok="t"/>
            </v:shape>
            <v:shape id="_x0000_s1107" style="position:absolute;left:7091;top:313;width:1875;height:0" coordorigin="7091,313" coordsize="1875,0" path="m7091,313r1875,e" filled="f" strokeweight=".82pt">
              <v:path arrowok="t"/>
            </v:shape>
            <v:shape id="_x0000_s1106" style="position:absolute;left:8966;top:313;width:14;height:0" coordorigin="8966,313" coordsize="14,0" path="m8966,313r14,e" filled="f" strokeweight=".82pt">
              <v:path arrowok="t"/>
            </v:shape>
            <v:shape id="_x0000_s1105" style="position:absolute;left:8980;top:313;width:1786;height:0" coordorigin="8980,313" coordsize="1786,0" path="m8980,313r1786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>B</w:t>
      </w:r>
      <w:r w:rsidRPr="00AC6179">
        <w:rPr>
          <w:rFonts w:asciiTheme="minorHAnsi" w:hAnsiTheme="minorHAnsi" w:cstheme="minorHAnsi"/>
          <w:b/>
          <w:sz w:val="24"/>
          <w:szCs w:val="24"/>
        </w:rPr>
        <w:t>.</w:t>
      </w:r>
      <w:r w:rsidRPr="00AC6179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ec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z w:val="24"/>
          <w:szCs w:val="24"/>
        </w:rPr>
        <w:t>.</w: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Pr</w:t>
      </w:r>
      <w:r w:rsidRPr="00AC6179">
        <w:rPr>
          <w:rFonts w:asciiTheme="minorHAnsi" w:hAnsiTheme="minorHAnsi" w:cstheme="minorHAnsi"/>
          <w:b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j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ct</w:t>
      </w:r>
      <w:r w:rsidRPr="00AC6179">
        <w:rPr>
          <w:rFonts w:asciiTheme="minorHAnsi" w:hAnsiTheme="minorHAnsi" w:cstheme="minorHAnsi"/>
          <w:b/>
          <w:sz w:val="24"/>
          <w:szCs w:val="24"/>
        </w:rPr>
        <w:t>s</w:t>
      </w:r>
    </w:p>
    <w:p w14:paraId="49921CEB" w14:textId="77777777" w:rsidR="009045F2" w:rsidRPr="00AC6179" w:rsidRDefault="0082165D">
      <w:pPr>
        <w:spacing w:before="16" w:line="240" w:lineRule="exact"/>
        <w:ind w:left="254"/>
        <w:rPr>
          <w:rFonts w:asciiTheme="minorHAnsi" w:hAnsiTheme="minorHAnsi" w:cstheme="minorHAnsi"/>
          <w:sz w:val="22"/>
          <w:szCs w:val="22"/>
        </w:rPr>
        <w:sectPr w:rsidR="009045F2" w:rsidRPr="00AC6179">
          <w:footerReference w:type="default" r:id="rId11"/>
          <w:pgSz w:w="11920" w:h="16840"/>
          <w:pgMar w:top="700" w:right="760" w:bottom="280" w:left="920" w:header="0" w:footer="1014" w:gutter="0"/>
          <w:pgNumType w:start="4"/>
          <w:cols w:space="720"/>
        </w:sectPr>
      </w:pPr>
      <w:r w:rsidRPr="00AC6179">
        <w:rPr>
          <w:rFonts w:asciiTheme="minorHAnsi" w:hAnsiTheme="minorHAnsi" w:cstheme="minorHAnsi"/>
        </w:rPr>
        <w:pict w14:anchorId="020945B7">
          <v:group id="_x0000_s1102" style="position:absolute;left:0;text-align:left;margin-left:353.85pt;margin-top:39.85pt;width:.7pt;height:0;z-index:-2106;mso-position-horizontal-relative:page" coordorigin="7077,797" coordsize="14,0">
            <v:shape id="_x0000_s1103" style="position:absolute;left:7077;top:797;width:14;height:0" coordorigin="7077,797" coordsize="14,0" path="m7077,797r14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b/>
          <w:i/>
          <w:spacing w:val="-3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position w:val="-1"/>
          <w:sz w:val="22"/>
          <w:szCs w:val="22"/>
        </w:rPr>
        <w:t xml:space="preserve">                          </w:t>
      </w:r>
      <w:r w:rsidRPr="00AC6179">
        <w:rPr>
          <w:rFonts w:asciiTheme="minorHAnsi" w:hAnsiTheme="minorHAnsi" w:cstheme="minorHAnsi"/>
          <w:b/>
          <w:i/>
          <w:spacing w:val="1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3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itl</w:t>
      </w:r>
      <w:r w:rsidRPr="00AC6179">
        <w:rPr>
          <w:rFonts w:asciiTheme="minorHAnsi" w:hAnsiTheme="minorHAnsi" w:cstheme="minorHAnsi"/>
          <w:b/>
          <w:i/>
          <w:position w:val="-1"/>
          <w:sz w:val="22"/>
          <w:szCs w:val="22"/>
        </w:rPr>
        <w:t xml:space="preserve">e                                </w:t>
      </w:r>
      <w:r w:rsidRPr="00AC6179">
        <w:rPr>
          <w:rFonts w:asciiTheme="minorHAnsi" w:hAnsiTheme="minorHAnsi" w:cstheme="minorHAnsi"/>
          <w:b/>
          <w:i/>
          <w:spacing w:val="2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ud</w:t>
      </w:r>
      <w:r w:rsidRPr="00AC617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am</w:t>
      </w:r>
      <w:r w:rsidRPr="00AC6179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               </w:t>
      </w:r>
      <w:r w:rsidRPr="00AC6179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o-</w:t>
      </w:r>
      <w:r w:rsidRPr="00AC6179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                  </w:t>
      </w:r>
      <w:r w:rsidRPr="00AC6179">
        <w:rPr>
          <w:rFonts w:asciiTheme="minorHAnsi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3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3"/>
          <w:position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position w:val="-1"/>
          <w:sz w:val="22"/>
          <w:szCs w:val="22"/>
        </w:rPr>
        <w:t>s</w:t>
      </w:r>
    </w:p>
    <w:p w14:paraId="056C4BE6" w14:textId="77777777" w:rsidR="009045F2" w:rsidRPr="00AC6179" w:rsidRDefault="0082165D">
      <w:pPr>
        <w:spacing w:before="13" w:line="240" w:lineRule="exact"/>
        <w:ind w:left="232" w:right="-53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38C4293D">
          <v:group id="_x0000_s1092" style="position:absolute;left:0;text-align:left;margin-left:51.8pt;margin-top:.2pt;width:486.95pt;height:.8pt;z-index:-2109;mso-position-horizontal-relative:page" coordorigin="1036,4" coordsize="9739,16">
            <v:shape id="_x0000_s1101" style="position:absolute;left:1044;top:12;width:540;height:0" coordorigin="1044,12" coordsize="540,0" path="m1044,12r540,e" filled="f" strokeweight=".82pt">
              <v:path arrowok="t"/>
            </v:shape>
            <v:shape id="_x0000_s1100" style="position:absolute;left:1584;top:12;width:14;height:0" coordorigin="1584,12" coordsize="14,0" path="m1584,12r15,e" filled="f" strokeweight=".82pt">
              <v:path arrowok="t"/>
            </v:shape>
            <v:shape id="_x0000_s1099" style="position:absolute;left:1599;top:12;width:3137;height:0" coordorigin="1599,12" coordsize="3137,0" path="m1599,12r3137,e" filled="f" strokeweight=".82pt">
              <v:path arrowok="t"/>
            </v:shape>
            <v:shape id="_x0000_s1098" style="position:absolute;left:4736;top:12;width:14;height:0" coordorigin="4736,12" coordsize="14,0" path="m4736,12r15,e" filled="f" strokeweight=".82pt">
              <v:path arrowok="t"/>
            </v:shape>
            <v:shape id="_x0000_s1097" style="position:absolute;left:4751;top:12;width:2326;height:0" coordorigin="4751,12" coordsize="2326,0" path="m4751,12r2326,e" filled="f" strokeweight=".82pt">
              <v:path arrowok="t"/>
            </v:shape>
            <v:shape id="_x0000_s1096" style="position:absolute;left:7077;top:12;width:14;height:0" coordorigin="7077,12" coordsize="14,0" path="m7077,12r14,e" filled="f" strokeweight=".82pt">
              <v:path arrowok="t"/>
            </v:shape>
            <v:shape id="_x0000_s1095" style="position:absolute;left:7091;top:12;width:1875;height:0" coordorigin="7091,12" coordsize="1875,0" path="m7091,12r1875,e" filled="f" strokeweight=".82pt">
              <v:path arrowok="t"/>
            </v:shape>
            <v:shape id="_x0000_s1094" style="position:absolute;left:8966;top:12;width:14;height:0" coordorigin="8966,12" coordsize="14,0" path="m8966,12r14,e" filled="f" strokeweight=".82pt">
              <v:path arrowok="t"/>
            </v:shape>
            <v:shape id="_x0000_s1093" style="position:absolute;left:8980;top:12;width:1786;height:0" coordorigin="8980,12" coordsize="1786,0" path="m8980,12r1786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1      </w:t>
      </w:r>
      <w:r w:rsidRPr="00AC6179">
        <w:rPr>
          <w:rFonts w:asciiTheme="minorHAnsi" w:hAnsiTheme="minorHAnsi" w:cstheme="minorHAnsi"/>
          <w:spacing w:val="4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Mode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li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o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Supp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ha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</w:p>
    <w:p w14:paraId="26A878F1" w14:textId="77777777" w:rsidR="009045F2" w:rsidRPr="00AC6179" w:rsidRDefault="0082165D">
      <w:pPr>
        <w:spacing w:before="13" w:line="240" w:lineRule="exact"/>
        <w:ind w:right="-53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Mu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un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Murar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28348CD8" w14:textId="77777777" w:rsidR="009045F2" w:rsidRPr="00AC6179" w:rsidRDefault="0082165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num="3" w:space="720" w:equalWidth="0">
            <w:col w:w="3348" w:space="577"/>
            <w:col w:w="1944" w:space="1126"/>
            <w:col w:w="3245"/>
          </w:cols>
        </w:sect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                </w:t>
      </w:r>
      <w:r w:rsidRPr="00AC6179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</w:p>
    <w:p w14:paraId="030C0567" w14:textId="77777777" w:rsidR="009045F2" w:rsidRPr="00AC6179" w:rsidRDefault="0082165D">
      <w:pPr>
        <w:tabs>
          <w:tab w:val="left" w:pos="9840"/>
        </w:tabs>
        <w:spacing w:before="6" w:line="240" w:lineRule="exact"/>
        <w:ind w:left="124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space="720"/>
        </w:sectPr>
      </w:pP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         </w:t>
      </w:r>
      <w:r w:rsidRPr="00AC6179">
        <w:rPr>
          <w:rFonts w:asciiTheme="minorHAnsi" w:hAnsiTheme="minorHAnsi" w:cstheme="minorHAnsi"/>
          <w:i/>
          <w:spacing w:val="-10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spacing w:val="-17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  <w:u w:val="single" w:color="000000"/>
        </w:rPr>
        <w:t>D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  <w:u w:val="single" w:color="000000"/>
        </w:rPr>
        <w:t>i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  <w:u w:val="single" w:color="000000"/>
        </w:rPr>
        <w:t>sas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  <w:u w:val="single" w:color="000000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  <w:u w:val="single" w:color="000000"/>
        </w:rPr>
        <w:t>e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>r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  <w:u w:val="single" w:color="000000"/>
        </w:rPr>
        <w:t>Manage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  <w:u w:val="single" w:color="000000"/>
        </w:rPr>
        <w:t>m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  <w:u w:val="single" w:color="000000"/>
        </w:rPr>
        <w:t>e</w:t>
      </w:r>
      <w:r w:rsidRPr="00AC6179">
        <w:rPr>
          <w:rFonts w:asciiTheme="minorHAnsi" w:hAnsiTheme="minorHAnsi" w:cstheme="minorHAnsi"/>
          <w:i/>
          <w:spacing w:val="-5"/>
          <w:position w:val="-1"/>
          <w:sz w:val="22"/>
          <w:szCs w:val="22"/>
          <w:u w:val="single" w:color="000000"/>
        </w:rPr>
        <w:t>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t                    </w:t>
      </w:r>
      <w:r w:rsidRPr="00AC6179">
        <w:rPr>
          <w:rFonts w:asciiTheme="minorHAnsi" w:hAnsiTheme="minorHAnsi" w:cstheme="minorHAnsi"/>
          <w:i/>
          <w:spacing w:val="-26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17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D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ur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  <w:u w:val="single" w:color="000000"/>
        </w:rPr>
        <w:t>g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endr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a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N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.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S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  <w:u w:val="single" w:color="000000"/>
        </w:rPr>
        <w:t>g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h        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</w:t>
      </w:r>
      <w:r w:rsidRPr="00AC6179">
        <w:rPr>
          <w:rFonts w:asciiTheme="minorHAnsi" w:hAnsiTheme="minorHAnsi" w:cstheme="minorHAnsi"/>
          <w:spacing w:val="5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  </w:t>
      </w:r>
      <w:r w:rsidRPr="00AC6179">
        <w:rPr>
          <w:rFonts w:asciiTheme="minorHAnsi" w:hAnsiTheme="minorHAnsi" w:cstheme="minorHAnsi"/>
          <w:i/>
          <w:spacing w:val="-19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  <w:u w:val="single" w:color="000000"/>
        </w:rPr>
        <w:t>(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  <w:u w:val="single" w:color="000000"/>
        </w:rPr>
        <w:t>2007-08)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ab/>
      </w:r>
    </w:p>
    <w:p w14:paraId="7F37E61A" w14:textId="77777777" w:rsidR="009045F2" w:rsidRPr="00AC6179" w:rsidRDefault="0082165D">
      <w:pPr>
        <w:spacing w:before="18"/>
        <w:ind w:left="23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586EE5FF">
          <v:group id="_x0000_s1090" style="position:absolute;left:0;text-align:left;margin-left:79.2pt;margin-top:.85pt;width:.7pt;height:0;z-index:-2108;mso-position-horizontal-relative:page" coordorigin="1584,17" coordsize="14,0">
            <v:shape id="_x0000_s1091" style="position:absolute;left:1584;top:17;width:14;height:0" coordorigin="1584,17" coordsize="14,0" path="m1584,17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sz w:val="22"/>
          <w:szCs w:val="22"/>
        </w:rPr>
        <w:t xml:space="preserve">2      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eve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op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</w:p>
    <w:p w14:paraId="1E8381AA" w14:textId="77777777" w:rsidR="009045F2" w:rsidRPr="00AC6179" w:rsidRDefault="0082165D">
      <w:pPr>
        <w:spacing w:before="1" w:line="240" w:lineRule="exact"/>
        <w:ind w:left="772" w:right="-53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bo-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gu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Mac</w:t>
      </w:r>
      <w:r w:rsidRPr="00AC6179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</w:p>
    <w:p w14:paraId="361217DF" w14:textId="77777777" w:rsidR="009045F2" w:rsidRPr="00AC6179" w:rsidRDefault="0082165D">
      <w:pPr>
        <w:spacing w:before="18"/>
        <w:ind w:right="-58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hanshan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</w:p>
    <w:p w14:paraId="6F2A99EE" w14:textId="77777777" w:rsidR="009045F2" w:rsidRPr="00AC6179" w:rsidRDefault="0082165D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317A5A81">
          <v:group id="_x0000_s1088" style="position:absolute;margin-left:236.8pt;margin-top:-12.7pt;width:.7pt;height:0;z-index:-2107;mso-position-horizontal-relative:page" coordorigin="4736,-254" coordsize="14,0">
            <v:shape id="_x0000_s1089" style="position:absolute;left:4736;top:-254;width:14;height:0" coordorigin="4736,-254" coordsize="14,0" path="m4736,-254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3DEECBCC">
          <v:group id="_x0000_s1086" style="position:absolute;margin-left:236.8pt;margin-top:26.05pt;width:.7pt;height:0;z-index:-2103;mso-position-horizontal-relative:page" coordorigin="4736,521" coordsize="14,0">
            <v:shape id="_x0000_s1087" style="position:absolute;left:4736;top:521;width:14;height:0" coordorigin="4736,521" coordsize="14,0" path="m4736,521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0D0D2F26">
          <v:group id="_x0000_s1084" style="position:absolute;margin-left:353.85pt;margin-top:26.05pt;width:.7pt;height:0;z-index:-2102;mso-position-horizontal-relative:page" coordorigin="7077,521" coordsize="14,0">
            <v:shape id="_x0000_s1085" style="position:absolute;left:7077;top:521;width:14;height:0" coordorigin="7077,521" coordsize="14,0" path="m7077,521r14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4DD676B5">
          <v:group id="_x0000_s1082" style="position:absolute;margin-left:236.8pt;margin-top:52.1pt;width:.7pt;height:0;z-index:-2099;mso-position-horizontal-relative:page" coordorigin="4736,1042" coordsize="14,0">
            <v:shape id="_x0000_s1083" style="position:absolute;left:4736;top:1042;width:14;height:0" coordorigin="4736,1042" coordsize="14,0" path="m4736,1042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3794D68B">
          <v:group id="_x0000_s1080" style="position:absolute;margin-left:353.85pt;margin-top:52.1pt;width:.7pt;height:0;z-index:-2098;mso-position-horizontal-relative:page" coordorigin="7077,1042" coordsize="14,0">
            <v:shape id="_x0000_s1081" style="position:absolute;left:7077;top:1042;width:14;height:0" coordorigin="7077,1042" coordsize="14,0" path="m7077,1042r14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sha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50602A15" w14:textId="77777777" w:rsidR="009045F2" w:rsidRPr="00AC6179" w:rsidRDefault="0082165D">
      <w:pPr>
        <w:spacing w:before="18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ed</w:t>
      </w:r>
      <w:r w:rsidRPr="00AC6179">
        <w:rPr>
          <w:rFonts w:asciiTheme="minorHAnsi" w:hAnsiTheme="minorHAnsi" w:cstheme="minorHAnsi"/>
          <w:sz w:val="22"/>
          <w:szCs w:val="22"/>
        </w:rPr>
        <w:t xml:space="preserve">i    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</w:p>
    <w:p w14:paraId="143B53C1" w14:textId="77777777" w:rsidR="009045F2" w:rsidRPr="00AC6179" w:rsidRDefault="0082165D">
      <w:pPr>
        <w:spacing w:before="1" w:line="240" w:lineRule="exact"/>
        <w:ind w:left="1856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num="3" w:space="720" w:equalWidth="0">
            <w:col w:w="3492" w:space="432"/>
            <w:col w:w="1761" w:space="613"/>
            <w:col w:w="3942"/>
          </w:cols>
        </w:sectPr>
      </w:pPr>
      <w:r w:rsidRPr="00AC6179">
        <w:rPr>
          <w:rFonts w:asciiTheme="minorHAnsi" w:hAnsiTheme="minorHAnsi" w:cstheme="minorHAnsi"/>
        </w:rPr>
        <w:pict w14:anchorId="63F775B3">
          <v:group id="_x0000_s1078" style="position:absolute;left:0;text-align:left;margin-left:448.3pt;margin-top:-12.7pt;width:.7pt;height:0;z-index:-2105;mso-position-horizontal-relative:page" coordorigin="8966,-254" coordsize="14,0">
            <v:shape id="_x0000_s1079" style="position:absolute;left:8966;top:-254;width:14;height:0" coordorigin="8966,-254" coordsize="14,0" path="m8966,-254r14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2007-08)</w:t>
      </w:r>
    </w:p>
    <w:p w14:paraId="4308CAB6" w14:textId="77777777" w:rsidR="009045F2" w:rsidRPr="00AC6179" w:rsidRDefault="0082165D">
      <w:pPr>
        <w:tabs>
          <w:tab w:val="left" w:pos="8040"/>
        </w:tabs>
        <w:spacing w:before="3" w:line="240" w:lineRule="exact"/>
        <w:ind w:left="679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space="720"/>
        </w:sectPr>
      </w:pPr>
      <w:r w:rsidRPr="00AC6179">
        <w:rPr>
          <w:rFonts w:asciiTheme="minorHAnsi" w:hAnsiTheme="minorHAnsi" w:cstheme="minorHAnsi"/>
        </w:rPr>
        <w:pict w14:anchorId="276B40C0">
          <v:group id="_x0000_s1075" style="position:absolute;left:0;text-align:left;margin-left:447.9pt;margin-top:13.15pt;width:90.85pt;height:.8pt;z-index:-2101;mso-position-horizontal-relative:page" coordorigin="8958,263" coordsize="1817,16">
            <v:shape id="_x0000_s1077" style="position:absolute;left:8966;top:271;width:14;height:0" coordorigin="8966,271" coordsize="14,0" path="m8966,271r14,e" filled="f" strokeweight=".82pt">
              <v:path arrowok="t"/>
            </v:shape>
            <v:shape id="_x0000_s1076" style="position:absolute;left:8980;top:271;width:1786;height:0" coordorigin="8980,271" coordsize="1786,0" path="m8980,271r1786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        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17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a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  <w:u w:val="single" w:color="000000"/>
        </w:rPr>
        <w:t>r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j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a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S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n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  <w:u w:val="single" w:color="000000"/>
        </w:rPr>
        <w:t>g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h                   </w:t>
      </w:r>
      <w:r w:rsidRPr="00AC6179">
        <w:rPr>
          <w:rFonts w:asciiTheme="minorHAnsi" w:hAnsiTheme="minorHAnsi" w:cstheme="minorHAnsi"/>
          <w:spacing w:val="12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4355796A" w14:textId="77777777" w:rsidR="009045F2" w:rsidRPr="00AC6179" w:rsidRDefault="0082165D">
      <w:pPr>
        <w:spacing w:before="20" w:line="240" w:lineRule="exact"/>
        <w:ind w:left="232" w:right="-53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589FCEBB">
          <v:group id="_x0000_s1072" style="position:absolute;left:0;text-align:left;margin-left:51.8pt;margin-top:.55pt;width:28.55pt;height:.8pt;z-index:-2104;mso-position-horizontal-relative:page" coordorigin="1036,11" coordsize="571,16">
            <v:shape id="_x0000_s1074" style="position:absolute;left:1044;top:19;width:540;height:0" coordorigin="1044,19" coordsize="540,0" path="m1044,19r540,e" filled="f" strokeweight=".82pt">
              <v:path arrowok="t"/>
            </v:shape>
            <v:shape id="_x0000_s1073" style="position:absolute;left:1584;top:19;width:14;height:0" coordorigin="1584,19" coordsize="14,0" path="m1584,19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3      </w:t>
      </w:r>
      <w:r w:rsidRPr="00AC6179">
        <w:rPr>
          <w:rFonts w:asciiTheme="minorHAnsi" w:hAnsiTheme="minorHAnsi" w:cstheme="minorHAnsi"/>
          <w:spacing w:val="4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eve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op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ouc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</w:p>
    <w:p w14:paraId="411FB46B" w14:textId="77777777" w:rsidR="009045F2" w:rsidRPr="00AC6179" w:rsidRDefault="0082165D">
      <w:pPr>
        <w:spacing w:before="20" w:line="240" w:lineRule="exact"/>
        <w:ind w:right="-53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aus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ub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ar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78594FB3" w14:textId="77777777" w:rsidR="009045F2" w:rsidRPr="00AC6179" w:rsidRDefault="0082165D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num="3" w:space="720" w:equalWidth="0">
            <w:col w:w="3130" w:space="794"/>
            <w:col w:w="1903" w:space="471"/>
            <w:col w:w="3942"/>
          </w:cols>
        </w:sect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Dw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ed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i    </w:t>
      </w:r>
      <w:r w:rsidRPr="00AC6179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</w:p>
    <w:p w14:paraId="15537646" w14:textId="77777777" w:rsidR="009045F2" w:rsidRPr="00AC6179" w:rsidRDefault="0082165D">
      <w:pPr>
        <w:tabs>
          <w:tab w:val="left" w:pos="9840"/>
        </w:tabs>
        <w:spacing w:before="3" w:line="240" w:lineRule="exact"/>
        <w:ind w:left="124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space="720"/>
        </w:sectPr>
      </w:pP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         </w:t>
      </w:r>
      <w:r w:rsidRPr="00AC6179">
        <w:rPr>
          <w:rFonts w:asciiTheme="minorHAnsi" w:hAnsiTheme="minorHAnsi" w:cstheme="minorHAnsi"/>
          <w:i/>
          <w:spacing w:val="-10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spacing w:val="-17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  <w:u w:val="single" w:color="000000"/>
        </w:rPr>
        <w:t>C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  <w:u w:val="single" w:color="000000"/>
        </w:rPr>
        <w:t>on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  <w:u w:val="single" w:color="000000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  <w:u w:val="single" w:color="000000"/>
        </w:rPr>
        <w:t>ro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  <w:u w:val="single" w:color="000000"/>
        </w:rPr>
        <w:t>ll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  <w:u w:val="single" w:color="000000"/>
        </w:rPr>
        <w:t>e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>d</w:t>
      </w:r>
      <w:r w:rsidRPr="00AC6179">
        <w:rPr>
          <w:rFonts w:asciiTheme="minorHAnsi" w:hAnsiTheme="minorHAnsi" w:cstheme="minorHAnsi"/>
          <w:i/>
          <w:spacing w:val="-5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  <w:u w:val="single" w:color="000000"/>
        </w:rPr>
        <w:t>AG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V                             </w:t>
      </w:r>
      <w:r w:rsidRPr="00AC6179">
        <w:rPr>
          <w:rFonts w:asciiTheme="minorHAnsi" w:hAnsiTheme="minorHAnsi" w:cstheme="minorHAnsi"/>
          <w:i/>
          <w:spacing w:val="-18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17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K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a</w:t>
      </w:r>
      <w:r w:rsidRPr="00AC6179">
        <w:rPr>
          <w:rFonts w:asciiTheme="minorHAnsi" w:hAnsiTheme="minorHAnsi" w:cstheme="minorHAnsi"/>
          <w:spacing w:val="-6"/>
          <w:position w:val="-1"/>
          <w:sz w:val="22"/>
          <w:szCs w:val="22"/>
          <w:u w:val="single" w:color="000000"/>
        </w:rPr>
        <w:t>m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a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l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j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e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  <w:u w:val="single" w:color="000000"/>
        </w:rPr>
        <w:t>e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S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n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  <w:u w:val="single" w:color="000000"/>
        </w:rPr>
        <w:t>g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h             </w:t>
      </w:r>
      <w:r w:rsidRPr="00AC6179">
        <w:rPr>
          <w:rFonts w:asciiTheme="minorHAnsi" w:hAnsiTheme="minorHAnsi" w:cstheme="minorHAnsi"/>
          <w:spacing w:val="18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</w:t>
      </w:r>
      <w:r w:rsidRPr="00AC6179">
        <w:rPr>
          <w:rFonts w:asciiTheme="minorHAnsi" w:hAnsiTheme="minorHAnsi" w:cstheme="minorHAnsi"/>
          <w:spacing w:val="5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spacing w:val="-17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  <w:u w:val="single" w:color="000000"/>
        </w:rPr>
        <w:t>(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  <w:u w:val="single" w:color="000000"/>
        </w:rPr>
        <w:t>2007-08)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  <w:u w:val="single" w:color="000000"/>
        </w:rPr>
        <w:tab/>
      </w:r>
    </w:p>
    <w:p w14:paraId="3DED12CD" w14:textId="77777777" w:rsidR="009045F2" w:rsidRPr="00AC6179" w:rsidRDefault="0082165D">
      <w:pPr>
        <w:spacing w:before="20"/>
        <w:ind w:left="23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05CAB2A1">
          <v:group id="_x0000_s1070" style="position:absolute;left:0;text-align:left;margin-left:79.2pt;margin-top:.95pt;width:.7pt;height:0;z-index:-2100;mso-position-horizontal-relative:page" coordorigin="1584,19" coordsize="14,0">
            <v:shape id="_x0000_s1071" style="position:absolute;left:1584;top:19;width:14;height:0" coordorigin="1584,19" coordsize="14,0" path="m1584,19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sz w:val="22"/>
          <w:szCs w:val="22"/>
        </w:rPr>
        <w:t xml:space="preserve">4      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ft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ar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deve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op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</w:p>
    <w:p w14:paraId="4AF7253A" w14:textId="77777777" w:rsidR="009045F2" w:rsidRPr="00AC6179" w:rsidRDefault="0082165D">
      <w:pPr>
        <w:spacing w:line="240" w:lineRule="exact"/>
        <w:ind w:left="772" w:right="-53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yna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ra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Schedu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li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g</w:t>
      </w:r>
    </w:p>
    <w:p w14:paraId="065C0B59" w14:textId="77777777" w:rsidR="009045F2" w:rsidRPr="00AC6179" w:rsidRDefault="0082165D">
      <w:pPr>
        <w:spacing w:before="24" w:line="240" w:lineRule="exact"/>
        <w:ind w:right="-38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AC6179">
        <w:rPr>
          <w:rFonts w:asciiTheme="minorHAnsi" w:hAnsiTheme="minorHAnsi" w:cstheme="minorHAnsi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nand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esha</w:t>
      </w:r>
      <w:r w:rsidRPr="00AC6179">
        <w:rPr>
          <w:rFonts w:asciiTheme="minorHAnsi" w:hAnsiTheme="minorHAnsi" w:cstheme="minorHAnsi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roh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</w:p>
    <w:p w14:paraId="142C10AE" w14:textId="77777777" w:rsidR="009045F2" w:rsidRPr="00AC6179" w:rsidRDefault="0082165D">
      <w:pPr>
        <w:spacing w:before="2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-                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</w:p>
    <w:p w14:paraId="7988914A" w14:textId="77777777" w:rsidR="009045F2" w:rsidRPr="00AC6179" w:rsidRDefault="0082165D">
      <w:pPr>
        <w:spacing w:line="240" w:lineRule="exact"/>
        <w:ind w:left="1123" w:right="1178"/>
        <w:jc w:val="center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num="3" w:space="720" w:equalWidth="0">
            <w:col w:w="3185" w:space="739"/>
            <w:col w:w="1426" w:space="1644"/>
            <w:col w:w="3246"/>
          </w:cols>
        </w:sectPr>
      </w:pPr>
      <w:r w:rsidRPr="00AC6179">
        <w:rPr>
          <w:rFonts w:asciiTheme="minorHAnsi" w:hAnsiTheme="minorHAnsi" w:cstheme="minorHAnsi"/>
        </w:rPr>
        <w:pict w14:anchorId="4C338408">
          <v:group id="_x0000_s1068" style="position:absolute;left:0;text-align:left;margin-left:448.3pt;margin-top:-12.7pt;width:.7pt;height:0;z-index:-2097;mso-position-horizontal-relative:page" coordorigin="8966,-254" coordsize="14,0">
            <v:shape id="_x0000_s1069" style="position:absolute;left:8966;top:-254;width:14;height:0" coordorigin="8966,-254" coordsize="14,0" path="m8966,-254r14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6F5D13ED">
          <v:group id="_x0000_s1065" style="position:absolute;left:0;text-align:left;margin-left:447.9pt;margin-top:25.55pt;width:90.85pt;height:.8pt;z-index:-2093;mso-position-horizontal-relative:page" coordorigin="8958,511" coordsize="1817,16">
            <v:shape id="_x0000_s1067" style="position:absolute;left:8966;top:519;width:14;height:0" coordorigin="8966,519" coordsize="14,0" path="m8966,519r14,e" filled="f" strokeweight=".82pt">
              <v:path arrowok="t"/>
            </v:shape>
            <v:shape id="_x0000_s1066" style="position:absolute;left:8980;top:519;width:1786;height:0" coordorigin="8980,519" coordsize="1786,0" path="m8980,519r1786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2006-07)</w:t>
      </w:r>
    </w:p>
    <w:p w14:paraId="073AB8ED" w14:textId="77777777" w:rsidR="009045F2" w:rsidRPr="00AC6179" w:rsidRDefault="0082165D">
      <w:pPr>
        <w:tabs>
          <w:tab w:val="left" w:pos="8040"/>
        </w:tabs>
        <w:spacing w:line="240" w:lineRule="exact"/>
        <w:ind w:left="679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space="720"/>
        </w:sectPr>
      </w:pP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        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17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R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a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  <w:u w:val="single" w:color="000000"/>
        </w:rPr>
        <w:t>k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es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h</w:t>
      </w:r>
      <w:r w:rsidRPr="00AC6179">
        <w:rPr>
          <w:rFonts w:asciiTheme="minorHAnsi" w:hAnsiTheme="minorHAnsi" w:cstheme="minorHAnsi"/>
          <w:spacing w:val="-5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P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a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  <w:u w:val="single" w:color="000000"/>
        </w:rPr>
        <w:t>k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as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h               </w:t>
      </w:r>
      <w:r w:rsidRPr="00AC6179">
        <w:rPr>
          <w:rFonts w:asciiTheme="minorHAnsi" w:hAnsiTheme="minorHAnsi" w:cstheme="minorHAnsi"/>
          <w:spacing w:val="-20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2D50515" w14:textId="77777777" w:rsidR="009045F2" w:rsidRPr="00AC6179" w:rsidRDefault="0082165D">
      <w:pPr>
        <w:spacing w:before="18"/>
        <w:ind w:left="23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60D24FF3">
          <v:group id="_x0000_s1062" style="position:absolute;left:0;text-align:left;margin-left:51.8pt;margin-top:.45pt;width:28.55pt;height:.8pt;z-index:-2096;mso-position-horizontal-relative:page" coordorigin="1036,9" coordsize="571,16">
            <v:shape id="_x0000_s1064" style="position:absolute;left:1044;top:17;width:540;height:0" coordorigin="1044,17" coordsize="540,0" path="m1044,17r540,e" filled="f" strokeweight=".82pt">
              <v:path arrowok="t"/>
            </v:shape>
            <v:shape id="_x0000_s1063" style="position:absolute;left:1584;top:17;width:14;height:0" coordorigin="1584,17" coordsize="14,0" path="m1584,17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7F5209FF">
          <v:group id="_x0000_s1060" style="position:absolute;left:0;text-align:left;margin-left:236.8pt;margin-top:.85pt;width:.7pt;height:0;z-index:-2095;mso-position-horizontal-relative:page" coordorigin="4736,17" coordsize="14,0">
            <v:shape id="_x0000_s1061" style="position:absolute;left:4736;top:17;width:14;height:0" coordorigin="4736,17" coordsize="14,0" path="m4736,17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09566AFC">
          <v:group id="_x0000_s1058" style="position:absolute;left:0;text-align:left;margin-left:353.85pt;margin-top:.85pt;width:.7pt;height:0;z-index:-2094;mso-position-horizontal-relative:page" coordorigin="7077,17" coordsize="14,0">
            <v:shape id="_x0000_s1059" style="position:absolute;left:7077;top:17;width:14;height:0" coordorigin="7077,17" coordsize="14,0" path="m7077,17r14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sz w:val="22"/>
          <w:szCs w:val="22"/>
        </w:rPr>
        <w:t xml:space="preserve">5      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ay</w:t>
      </w:r>
      <w:r w:rsidRPr="00AC6179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t         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ddhar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</w:p>
    <w:p w14:paraId="7130DE2D" w14:textId="77777777" w:rsidR="009045F2" w:rsidRPr="00AC6179" w:rsidRDefault="0082165D">
      <w:pPr>
        <w:spacing w:before="1"/>
        <w:ind w:left="3924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5352F606">
          <v:group id="_x0000_s1056" style="position:absolute;left:0;text-align:left;margin-left:236.8pt;margin-top:26.05pt;width:.7pt;height:0;z-index:-2091;mso-position-horizontal-relative:page" coordorigin="4736,521" coordsize="14,0">
            <v:shape id="_x0000_s1057" style="position:absolute;left:4736;top:521;width:14;height:0" coordorigin="4736,521" coordsize="14,0" path="m4736,521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sha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rasha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</w:p>
    <w:p w14:paraId="7AC865BF" w14:textId="77777777" w:rsidR="009045F2" w:rsidRPr="00AC6179" w:rsidRDefault="0082165D">
      <w:pPr>
        <w:tabs>
          <w:tab w:val="left" w:pos="6140"/>
        </w:tabs>
        <w:spacing w:line="240" w:lineRule="exact"/>
        <w:ind w:left="679" w:right="-53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30B53207">
          <v:group id="_x0000_s1051" style="position:absolute;left:0;text-align:left;margin-left:353.4pt;margin-top:12.95pt;width:185.3pt;height:.8pt;z-index:-2090;mso-position-horizontal-relative:page" coordorigin="7068,259" coordsize="3706,16">
            <v:shape id="_x0000_s1055" style="position:absolute;left:7077;top:267;width:14;height:0" coordorigin="7077,267" coordsize="14,0" path="m7077,267r14,e" filled="f" strokeweight=".82pt">
              <v:path arrowok="t"/>
            </v:shape>
            <v:shape id="_x0000_s1054" style="position:absolute;left:7091;top:267;width:1875;height:0" coordorigin="7091,267" coordsize="1875,0" path="m7091,267r1875,e" filled="f" strokeweight=".82pt">
              <v:path arrowok="t"/>
            </v:shape>
            <v:shape id="_x0000_s1053" style="position:absolute;left:8966;top:267;width:14;height:0" coordorigin="8966,267" coordsize="14,0" path="m8966,267r14,e" filled="f" strokeweight=".82pt">
              <v:path arrowok="t"/>
            </v:shape>
            <v:shape id="_x0000_s1052" style="position:absolute;left:8980;top:267;width:1786;height:0" coordorigin="8980,267" coordsize="1786,0" path="m8980,267r1786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        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17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S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he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r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  <w:u w:val="single" w:color="000000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A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l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i </w:t>
      </w:r>
      <w:r w:rsidRPr="00AC6179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4F444E6" w14:textId="77777777" w:rsidR="009045F2" w:rsidRPr="00AC6179" w:rsidRDefault="0082165D">
      <w:pPr>
        <w:spacing w:before="18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-                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</w:p>
    <w:p w14:paraId="5A0416C7" w14:textId="77777777" w:rsidR="009045F2" w:rsidRPr="00AC6179" w:rsidRDefault="0082165D">
      <w:pPr>
        <w:spacing w:before="1"/>
        <w:ind w:left="1123" w:right="1178"/>
        <w:jc w:val="center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num="2" w:space="720" w:equalWidth="0">
            <w:col w:w="6157" w:space="837"/>
            <w:col w:w="3246"/>
          </w:cols>
        </w:sectPr>
      </w:pP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2006-07)</w:t>
      </w:r>
    </w:p>
    <w:p w14:paraId="69EAA76F" w14:textId="77777777" w:rsidR="009045F2" w:rsidRPr="00AC6179" w:rsidRDefault="0082165D">
      <w:pPr>
        <w:tabs>
          <w:tab w:val="left" w:pos="760"/>
        </w:tabs>
        <w:spacing w:before="20"/>
        <w:ind w:left="772" w:right="-38" w:hanging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pict w14:anchorId="324CF4F6">
          <v:group id="_x0000_s1048" style="position:absolute;left:0;text-align:left;margin-left:51.8pt;margin-top:.55pt;width:28.55pt;height:.8pt;z-index:-2092;mso-position-horizontal-relative:page" coordorigin="1036,11" coordsize="571,16">
            <v:shape id="_x0000_s1050" style="position:absolute;left:1044;top:19;width:540;height:0" coordorigin="1044,19" coordsize="540,0" path="m1044,19r540,e" filled="f" strokeweight=".82pt">
              <v:path arrowok="t"/>
            </v:shape>
            <v:shape id="_x0000_s1049" style="position:absolute;left:1584;top:19;width:14;height:0" coordorigin="1584,19" coordsize="14,0" path="m1584,19r15,e" filled="f" strokeweight=".82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</w:rPr>
        <w:pict w14:anchorId="4D5E409B">
          <v:group id="_x0000_s1038" style="position:absolute;left:0;text-align:left;margin-left:50.7pt;margin-top:39.3pt;width:488.4pt;height:1.55pt;z-index:-2089;mso-position-horizontal-relative:page" coordorigin="1014,786" coordsize="9768,31">
            <v:shape id="_x0000_s1047" style="position:absolute;left:1030;top:801;width:555;height:0" coordorigin="1030,801" coordsize="555,0" path="m1030,801r554,e" filled="f" strokeweight="1.54pt">
              <v:path arrowok="t"/>
            </v:shape>
            <v:shape id="_x0000_s1046" style="position:absolute;left:1570;top:801;width:29;height:0" coordorigin="1570,801" coordsize="29,0" path="m1570,801r29,e" filled="f" strokeweight="1.54pt">
              <v:path arrowok="t"/>
            </v:shape>
            <v:shape id="_x0000_s1045" style="position:absolute;left:1599;top:801;width:3137;height:0" coordorigin="1599,801" coordsize="3137,0" path="m1599,801r3137,e" filled="f" strokeweight="1.54pt">
              <v:path arrowok="t"/>
            </v:shape>
            <v:shape id="_x0000_s1044" style="position:absolute;left:4722;top:801;width:29;height:0" coordorigin="4722,801" coordsize="29,0" path="m4722,801r29,e" filled="f" strokeweight="1.54pt">
              <v:path arrowok="t"/>
            </v:shape>
            <v:shape id="_x0000_s1043" style="position:absolute;left:4751;top:801;width:2326;height:0" coordorigin="4751,801" coordsize="2326,0" path="m4751,801r2326,e" filled="f" strokeweight="1.54pt">
              <v:path arrowok="t"/>
            </v:shape>
            <v:shape id="_x0000_s1042" style="position:absolute;left:7062;top:801;width:29;height:0" coordorigin="7062,801" coordsize="29,0" path="m7062,801r29,e" filled="f" strokeweight="1.54pt">
              <v:path arrowok="t"/>
            </v:shape>
            <v:shape id="_x0000_s1041" style="position:absolute;left:7091;top:801;width:1875;height:0" coordorigin="7091,801" coordsize="1875,0" path="m7091,801r1875,e" filled="f" strokeweight="1.54pt">
              <v:path arrowok="t"/>
            </v:shape>
            <v:shape id="_x0000_s1040" style="position:absolute;left:8952;top:801;width:29;height:0" coordorigin="8952,801" coordsize="29,0" path="m8952,801r28,e" filled="f" strokeweight="1.54pt">
              <v:path arrowok="t"/>
            </v:shape>
            <v:shape id="_x0000_s1039" style="position:absolute;left:8980;top:801;width:1786;height:0" coordorigin="8980,801" coordsize="1786,0" path="m8980,801r1786,e" filled="f" strokeweight="1.54pt">
              <v:path arrowok="t"/>
            </v:shape>
            <w10:wrap anchorx="page"/>
          </v:group>
        </w:pic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z w:val="22"/>
          <w:szCs w:val="22"/>
        </w:rPr>
        <w:tab/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ec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Sys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 xml:space="preserve"> 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w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6A2630AD" w14:textId="77777777" w:rsidR="009045F2" w:rsidRPr="00AC6179" w:rsidRDefault="0082165D">
      <w:pPr>
        <w:spacing w:before="20"/>
        <w:ind w:right="-38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r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hara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radee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</w:p>
    <w:p w14:paraId="56265781" w14:textId="77777777" w:rsidR="009045F2" w:rsidRPr="00AC6179" w:rsidRDefault="0082165D">
      <w:pPr>
        <w:spacing w:before="2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</w:rPr>
        <w:br w:type="column"/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-                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</w:p>
    <w:p w14:paraId="17F7D6F8" w14:textId="77777777" w:rsidR="009045F2" w:rsidRPr="00AC6179" w:rsidRDefault="0082165D">
      <w:pPr>
        <w:spacing w:line="240" w:lineRule="exact"/>
        <w:ind w:left="1123" w:right="1178"/>
        <w:jc w:val="center"/>
        <w:rPr>
          <w:rFonts w:asciiTheme="minorHAnsi" w:hAnsiTheme="minorHAnsi" w:cstheme="minorHAnsi"/>
          <w:sz w:val="22"/>
          <w:szCs w:val="22"/>
        </w:rPr>
        <w:sectPr w:rsidR="009045F2" w:rsidRPr="00AC6179">
          <w:type w:val="continuous"/>
          <w:pgSz w:w="11920" w:h="16840"/>
          <w:pgMar w:top="740" w:right="760" w:bottom="280" w:left="920" w:header="720" w:footer="720" w:gutter="0"/>
          <w:cols w:num="3" w:space="720" w:equalWidth="0">
            <w:col w:w="3491" w:space="433"/>
            <w:col w:w="1623" w:space="1447"/>
            <w:col w:w="3246"/>
          </w:cols>
        </w:sectPr>
      </w:pP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2002-03)</w:t>
      </w:r>
    </w:p>
    <w:p w14:paraId="19FE992D" w14:textId="77777777" w:rsidR="009045F2" w:rsidRPr="00AC6179" w:rsidRDefault="0082165D">
      <w:pPr>
        <w:spacing w:before="55" w:line="300" w:lineRule="exact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</w:rPr>
        <w:lastRenderedPageBreak/>
        <w:pict w14:anchorId="33E15FD6">
          <v:group id="_x0000_s1036" style="position:absolute;left:0;text-align:left;margin-left:500.15pt;margin-top:66.5pt;width:43.6pt;height:0;z-index:-2088;mso-position-horizontal-relative:page;mso-position-vertical-relative:page" coordorigin="10003,1330" coordsize="872,0">
            <v:shape id="_x0000_s1037" style="position:absolute;left:10003;top:1330;width:872;height:0" coordorigin="10003,1330" coordsize="872,0" path="m10003,1330r871,e" filled="f" strokeweight="1.54pt">
              <v:path arrowok="t"/>
            </v:shape>
            <w10:wrap anchorx="page" anchory="page"/>
          </v:group>
        </w:pict>
      </w:r>
      <w:r w:rsidRPr="00AC6179">
        <w:rPr>
          <w:rFonts w:asciiTheme="minorHAnsi" w:hAnsiTheme="minorHAnsi" w:cstheme="minorHAnsi"/>
        </w:rPr>
        <w:pict w14:anchorId="6826734D">
          <v:group id="_x0000_s1034" style="position:absolute;left:0;text-align:left;margin-left:499.4pt;margin-top:90.6pt;width:44.3pt;height:0;z-index:-2087;mso-position-horizontal-relative:page;mso-position-vertical-relative:page" coordorigin="9988,1812" coordsize="886,0">
            <v:shape id="_x0000_s1035" style="position:absolute;left:9988;top:1812;width:886;height:0" coordorigin="9988,1812" coordsize="886,0" path="m9988,1812r886,e" filled="f" strokeweight=".82pt">
              <v:path arrowok="t"/>
            </v:shape>
            <w10:wrap anchorx="page" anchory="page"/>
          </v:group>
        </w:pict>
      </w:r>
      <w:r w:rsidRPr="00AC6179">
        <w:rPr>
          <w:rFonts w:asciiTheme="minorHAnsi" w:hAnsiTheme="minorHAnsi" w:cstheme="minorHAnsi"/>
        </w:rPr>
        <w:pict w14:anchorId="262233A8">
          <v:group id="_x0000_s1032" style="position:absolute;left:0;text-align:left;margin-left:499.4pt;margin-top:110.4pt;width:44.3pt;height:0;z-index:-2086;mso-position-horizontal-relative:page;mso-position-vertical-relative:page" coordorigin="9988,2208" coordsize="886,0">
            <v:shape id="_x0000_s1033" style="position:absolute;left:9988;top:2208;width:886;height:0" coordorigin="9988,2208" coordsize="886,0" path="m9988,2208r886,e" filled="f" strokeweight=".82pt">
              <v:path arrowok="t"/>
            </v:shape>
            <w10:wrap anchorx="page" anchory="page"/>
          </v:group>
        </w:pict>
      </w:r>
      <w:r w:rsidRPr="00AC6179">
        <w:rPr>
          <w:rFonts w:asciiTheme="minorHAnsi" w:hAnsiTheme="minorHAnsi" w:cstheme="minorHAnsi"/>
        </w:rPr>
        <w:pict w14:anchorId="09246FFA">
          <v:group id="_x0000_s1030" style="position:absolute;left:0;text-align:left;margin-left:499.4pt;margin-top:130.1pt;width:44.3pt;height:0;z-index:-2085;mso-position-horizontal-relative:page;mso-position-vertical-relative:page" coordorigin="9988,2602" coordsize="886,0">
            <v:shape id="_x0000_s1031" style="position:absolute;left:9988;top:2602;width:886;height:0" coordorigin="9988,2602" coordsize="886,0" path="m9988,2602r886,e" filled="f" strokeweight=".82pt">
              <v:path arrowok="t"/>
            </v:shape>
            <w10:wrap anchorx="page" anchory="page"/>
          </v:group>
        </w:pict>
      </w:r>
      <w:r w:rsidRPr="00AC6179">
        <w:rPr>
          <w:rFonts w:asciiTheme="minorHAnsi" w:hAnsiTheme="minorHAnsi" w:cstheme="minorHAnsi"/>
        </w:rPr>
        <w:pict w14:anchorId="55E88949">
          <v:group id="_x0000_s1028" style="position:absolute;left:0;text-align:left;margin-left:499.4pt;margin-top:143.55pt;width:44.3pt;height:0;z-index:-2084;mso-position-horizontal-relative:page;mso-position-vertical-relative:page" coordorigin="9988,2871" coordsize="886,0">
            <v:shape id="_x0000_s1029" style="position:absolute;left:9988;top:2871;width:886;height:0" coordorigin="9988,2871" coordsize="886,0" path="m9988,2871r886,e" filled="f" strokeweight=".82pt">
              <v:path arrowok="t"/>
            </v:shape>
            <w10:wrap anchorx="page" anchory="page"/>
          </v:group>
        </w:pict>
      </w:r>
      <w:r w:rsidRPr="00AC6179">
        <w:rPr>
          <w:rFonts w:asciiTheme="minorHAnsi" w:hAnsiTheme="minorHAnsi" w:cstheme="minorHAnsi"/>
        </w:rPr>
        <w:pict w14:anchorId="54E78997">
          <v:group id="_x0000_s1026" style="position:absolute;left:0;text-align:left;margin-left:499.4pt;margin-top:157.35pt;width:44.3pt;height:0;z-index:-2083;mso-position-horizontal-relative:page;mso-position-vertical-relative:page" coordorigin="9988,3147" coordsize="886,0">
            <v:shape id="_x0000_s1027" style="position:absolute;left:9988;top:3147;width:886;height:0" coordorigin="9988,3147" coordsize="886,0" path="m9988,3147r886,e" filled="f" strokeweight="1.54pt">
              <v:path arrowok="t"/>
            </v:shape>
            <w10:wrap anchorx="page" anchory="page"/>
          </v:group>
        </w:pic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 xml:space="preserve">rch 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P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ub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c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2"/>
          <w:position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:</w:t>
      </w:r>
    </w:p>
    <w:p w14:paraId="574705D9" w14:textId="77777777" w:rsidR="009045F2" w:rsidRPr="00AC6179" w:rsidRDefault="009045F2">
      <w:pPr>
        <w:spacing w:before="20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4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1"/>
        <w:gridCol w:w="1222"/>
        <w:gridCol w:w="309"/>
        <w:gridCol w:w="1509"/>
        <w:gridCol w:w="200"/>
        <w:gridCol w:w="852"/>
      </w:tblGrid>
      <w:tr w:rsidR="00AC6179" w:rsidRPr="00AC6179" w14:paraId="0B4BC799" w14:textId="77777777">
        <w:trPr>
          <w:trHeight w:hRule="exact" w:val="475"/>
        </w:trPr>
        <w:tc>
          <w:tcPr>
            <w:tcW w:w="522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AB84001" w14:textId="77777777" w:rsidR="009045F2" w:rsidRPr="00AC6179" w:rsidRDefault="009045F2">
            <w:pPr>
              <w:spacing w:before="14" w:line="200" w:lineRule="exact"/>
              <w:rPr>
                <w:rFonts w:asciiTheme="minorHAnsi" w:hAnsiTheme="minorHAnsi" w:cstheme="minorHAnsi"/>
              </w:rPr>
            </w:pPr>
          </w:p>
          <w:p w14:paraId="697C4EF6" w14:textId="77777777" w:rsidR="009045F2" w:rsidRPr="00AC6179" w:rsidRDefault="0082165D">
            <w:pPr>
              <w:tabs>
                <w:tab w:val="left" w:pos="5220"/>
              </w:tabs>
              <w:ind w:right="-50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w w:val="99"/>
                <w:u w:val="single" w:color="000000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u w:val="single" w:color="000000"/>
              </w:rPr>
              <w:tab/>
            </w:r>
          </w:p>
        </w:tc>
        <w:tc>
          <w:tcPr>
            <w:tcW w:w="122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0EE2315" w14:textId="77777777" w:rsidR="009045F2" w:rsidRPr="00AC6179" w:rsidRDefault="0082165D">
            <w:pPr>
              <w:spacing w:line="200" w:lineRule="exact"/>
              <w:ind w:left="341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</w:rPr>
              <w:t>Pu</w:t>
            </w:r>
            <w:r w:rsidRPr="00AC6179">
              <w:rPr>
                <w:rFonts w:asciiTheme="minorHAnsi" w:hAnsiTheme="minorHAnsi" w:cstheme="minorHAnsi"/>
                <w:b/>
                <w:spacing w:val="-1"/>
              </w:rPr>
              <w:t>b</w:t>
            </w:r>
            <w:r w:rsidRPr="00AC6179">
              <w:rPr>
                <w:rFonts w:asciiTheme="minorHAnsi" w:hAnsiTheme="minorHAnsi" w:cstheme="minorHAnsi"/>
                <w:b/>
              </w:rPr>
              <w:t>li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s</w:t>
            </w:r>
            <w:r w:rsidRPr="00AC6179">
              <w:rPr>
                <w:rFonts w:asciiTheme="minorHAnsi" w:hAnsiTheme="minorHAnsi" w:cstheme="minorHAnsi"/>
                <w:b/>
              </w:rPr>
              <w:t>hed</w:t>
            </w:r>
          </w:p>
          <w:p w14:paraId="2AC4D62A" w14:textId="77777777" w:rsidR="009045F2" w:rsidRPr="00AC6179" w:rsidRDefault="0082165D">
            <w:pPr>
              <w:ind w:left="14" w:right="-50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w w:val="99"/>
                <w:u w:val="single" w:color="000000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u w:val="single" w:color="000000"/>
              </w:rPr>
              <w:t xml:space="preserve">    </w:t>
            </w:r>
            <w:r w:rsidRPr="00AC6179">
              <w:rPr>
                <w:rFonts w:asciiTheme="minorHAnsi" w:hAnsiTheme="minorHAnsi" w:cstheme="minorHAnsi"/>
                <w:b/>
                <w:spacing w:val="-12"/>
                <w:u w:val="single" w:color="000000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pacing w:val="1"/>
                <w:u w:val="single" w:color="000000"/>
              </w:rPr>
              <w:t>(</w:t>
            </w:r>
            <w:r w:rsidRPr="00AC6179">
              <w:rPr>
                <w:rFonts w:asciiTheme="minorHAnsi" w:hAnsiTheme="minorHAnsi" w:cstheme="minorHAnsi"/>
                <w:b/>
                <w:u w:val="single" w:color="000000"/>
              </w:rPr>
              <w:t>Ac</w:t>
            </w:r>
            <w:r w:rsidRPr="00AC6179">
              <w:rPr>
                <w:rFonts w:asciiTheme="minorHAnsi" w:hAnsiTheme="minorHAnsi" w:cstheme="minorHAnsi"/>
                <w:b/>
                <w:spacing w:val="1"/>
                <w:u w:val="single" w:color="000000"/>
              </w:rPr>
              <w:t>c</w:t>
            </w:r>
            <w:r w:rsidRPr="00AC6179">
              <w:rPr>
                <w:rFonts w:asciiTheme="minorHAnsi" w:hAnsiTheme="minorHAnsi" w:cstheme="minorHAnsi"/>
                <w:b/>
                <w:u w:val="single" w:color="000000"/>
              </w:rPr>
              <w:t>ep</w:t>
            </w:r>
            <w:r w:rsidRPr="00AC6179">
              <w:rPr>
                <w:rFonts w:asciiTheme="minorHAnsi" w:hAnsiTheme="minorHAnsi" w:cstheme="minorHAnsi"/>
                <w:b/>
                <w:spacing w:val="1"/>
                <w:u w:val="single" w:color="000000"/>
              </w:rPr>
              <w:t>t</w:t>
            </w:r>
            <w:r w:rsidRPr="00AC6179">
              <w:rPr>
                <w:rFonts w:asciiTheme="minorHAnsi" w:hAnsiTheme="minorHAnsi" w:cstheme="minorHAnsi"/>
                <w:b/>
                <w:u w:val="single" w:color="000000"/>
              </w:rPr>
              <w:t>ed)</w:t>
            </w:r>
          </w:p>
        </w:tc>
        <w:tc>
          <w:tcPr>
            <w:tcW w:w="30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C58D48F" w14:textId="77777777" w:rsidR="009045F2" w:rsidRPr="00AC6179" w:rsidRDefault="009045F2">
            <w:pPr>
              <w:spacing w:before="10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DF60D8" w14:textId="77777777" w:rsidR="009045F2" w:rsidRPr="00AC6179" w:rsidRDefault="0082165D">
            <w:pPr>
              <w:tabs>
                <w:tab w:val="left" w:pos="300"/>
              </w:tabs>
              <w:ind w:right="-50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w w:val="99"/>
                <w:u w:val="single" w:color="000000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u w:val="single" w:color="000000"/>
              </w:rPr>
              <w:tab/>
            </w:r>
          </w:p>
        </w:tc>
        <w:tc>
          <w:tcPr>
            <w:tcW w:w="150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29311B7" w14:textId="77777777" w:rsidR="009045F2" w:rsidRPr="00AC6179" w:rsidRDefault="0082165D">
            <w:pPr>
              <w:spacing w:line="200" w:lineRule="exact"/>
              <w:ind w:left="165" w:right="-35"/>
              <w:jc w:val="center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w w:val="99"/>
              </w:rPr>
              <w:t>C</w:t>
            </w:r>
            <w:r w:rsidRPr="00AC6179">
              <w:rPr>
                <w:rFonts w:asciiTheme="minorHAnsi" w:hAnsiTheme="minorHAnsi" w:cstheme="minorHAnsi"/>
                <w:b/>
                <w:spacing w:val="4"/>
                <w:w w:val="99"/>
              </w:rPr>
              <w:t>o</w:t>
            </w:r>
            <w:r w:rsidRPr="00AC6179">
              <w:rPr>
                <w:rFonts w:asciiTheme="minorHAnsi" w:hAnsiTheme="minorHAnsi" w:cstheme="minorHAnsi"/>
                <w:b/>
                <w:w w:val="99"/>
              </w:rPr>
              <w:t>m</w:t>
            </w:r>
            <w:r w:rsidRPr="00AC6179">
              <w:rPr>
                <w:rFonts w:asciiTheme="minorHAnsi" w:hAnsiTheme="minorHAnsi" w:cstheme="minorHAnsi"/>
                <w:b/>
                <w:spacing w:val="-3"/>
                <w:w w:val="99"/>
              </w:rPr>
              <w:t>m</w:t>
            </w:r>
            <w:r w:rsidRPr="00AC6179">
              <w:rPr>
                <w:rFonts w:asciiTheme="minorHAnsi" w:hAnsiTheme="minorHAnsi" w:cstheme="minorHAnsi"/>
                <w:b/>
                <w:w w:val="99"/>
              </w:rPr>
              <w:t>u</w:t>
            </w:r>
            <w:r w:rsidRPr="00AC6179">
              <w:rPr>
                <w:rFonts w:asciiTheme="minorHAnsi" w:hAnsiTheme="minorHAnsi" w:cstheme="minorHAnsi"/>
                <w:b/>
                <w:spacing w:val="1"/>
                <w:w w:val="99"/>
              </w:rPr>
              <w:t>n</w:t>
            </w:r>
            <w:r w:rsidRPr="00AC6179">
              <w:rPr>
                <w:rFonts w:asciiTheme="minorHAnsi" w:hAnsiTheme="minorHAnsi" w:cstheme="minorHAnsi"/>
                <w:b/>
                <w:w w:val="99"/>
              </w:rPr>
              <w:t>ic</w:t>
            </w:r>
            <w:r w:rsidRPr="00AC6179">
              <w:rPr>
                <w:rFonts w:asciiTheme="minorHAnsi" w:hAnsiTheme="minorHAnsi" w:cstheme="minorHAnsi"/>
                <w:b/>
                <w:spacing w:val="1"/>
                <w:w w:val="99"/>
              </w:rPr>
              <w:t>at</w:t>
            </w:r>
            <w:r w:rsidRPr="00AC6179">
              <w:rPr>
                <w:rFonts w:asciiTheme="minorHAnsi" w:hAnsiTheme="minorHAnsi" w:cstheme="minorHAnsi"/>
                <w:b/>
                <w:w w:val="99"/>
              </w:rPr>
              <w:t>ed</w:t>
            </w:r>
          </w:p>
          <w:p w14:paraId="6F1B6BC0" w14:textId="77777777" w:rsidR="009045F2" w:rsidRPr="00AC6179" w:rsidRDefault="0082165D">
            <w:pPr>
              <w:tabs>
                <w:tab w:val="left" w:pos="1660"/>
              </w:tabs>
              <w:ind w:left="-21" w:right="-235"/>
              <w:jc w:val="center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w w:val="99"/>
                <w:u w:val="single" w:color="000000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u w:val="single" w:color="000000"/>
              </w:rPr>
              <w:tab/>
            </w:r>
          </w:p>
        </w:tc>
        <w:tc>
          <w:tcPr>
            <w:tcW w:w="20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0A018F87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2" w:type="dxa"/>
            <w:tcBorders>
              <w:top w:val="single" w:sz="12" w:space="0" w:color="000000"/>
              <w:left w:val="nil"/>
              <w:bottom w:val="single" w:sz="7" w:space="0" w:color="000000"/>
              <w:right w:val="nil"/>
            </w:tcBorders>
          </w:tcPr>
          <w:p w14:paraId="78EBDB5F" w14:textId="77777777" w:rsidR="009045F2" w:rsidRPr="00AC6179" w:rsidRDefault="0082165D">
            <w:pPr>
              <w:spacing w:line="200" w:lineRule="exact"/>
              <w:ind w:left="276"/>
              <w:rPr>
                <w:rFonts w:asciiTheme="minorHAnsi" w:hAnsiTheme="minorHAnsi" w:cstheme="minorHAnsi"/>
              </w:rPr>
            </w:pPr>
            <w:r w:rsidRPr="00AC6179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AC6179">
              <w:rPr>
                <w:rFonts w:asciiTheme="minorHAnsi" w:hAnsiTheme="minorHAnsi" w:cstheme="minorHAnsi"/>
                <w:b/>
                <w:spacing w:val="1"/>
              </w:rPr>
              <w:t>ota</w:t>
            </w:r>
            <w:r w:rsidRPr="00AC6179">
              <w:rPr>
                <w:rFonts w:asciiTheme="minorHAnsi" w:hAnsiTheme="minorHAnsi" w:cstheme="minorHAnsi"/>
                <w:b/>
              </w:rPr>
              <w:t>l</w:t>
            </w:r>
          </w:p>
        </w:tc>
      </w:tr>
      <w:tr w:rsidR="00AC6179" w:rsidRPr="00AC6179" w14:paraId="4268E463" w14:textId="77777777">
        <w:trPr>
          <w:trHeight w:hRule="exact" w:val="396"/>
        </w:trPr>
        <w:tc>
          <w:tcPr>
            <w:tcW w:w="5221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7534E443" w14:textId="77777777" w:rsidR="009045F2" w:rsidRPr="00AC6179" w:rsidRDefault="0082165D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hap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AC617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cy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oped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925DA93" w14:textId="77777777" w:rsidR="009045F2" w:rsidRPr="00AC6179" w:rsidRDefault="0082165D">
            <w:pPr>
              <w:spacing w:line="240" w:lineRule="exact"/>
              <w:ind w:left="653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03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C3EF32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603BA8B" w14:textId="77777777" w:rsidR="009045F2" w:rsidRPr="00AC6179" w:rsidRDefault="0082165D">
            <w:pPr>
              <w:spacing w:line="240" w:lineRule="exact"/>
              <w:ind w:left="708" w:right="50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3818655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1AF4F508" w14:textId="77777777" w:rsidR="009045F2" w:rsidRPr="00AC6179" w:rsidRDefault="0082165D">
            <w:pPr>
              <w:spacing w:line="240" w:lineRule="exact"/>
              <w:ind w:left="302" w:right="25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03</w:t>
            </w:r>
          </w:p>
        </w:tc>
      </w:tr>
      <w:tr w:rsidR="00AC6179" w:rsidRPr="00AC6179" w14:paraId="547F6185" w14:textId="77777777">
        <w:trPr>
          <w:trHeight w:hRule="exact" w:val="394"/>
        </w:trPr>
        <w:tc>
          <w:tcPr>
            <w:tcW w:w="5221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D0E7172" w14:textId="77777777" w:rsidR="009045F2" w:rsidRPr="00AC6179" w:rsidRDefault="0082165D">
            <w:pPr>
              <w:spacing w:line="22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 xml:space="preserve">eed </w:t>
            </w:r>
            <w:r w:rsidRPr="00AC617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Jou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22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E230731" w14:textId="77777777" w:rsidR="009045F2" w:rsidRPr="00AC6179" w:rsidRDefault="0082165D">
            <w:pPr>
              <w:spacing w:line="220" w:lineRule="exact"/>
              <w:ind w:left="653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309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0D7C867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09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12FFCF2" w14:textId="77777777" w:rsidR="009045F2" w:rsidRPr="00AC6179" w:rsidRDefault="0082165D">
            <w:pPr>
              <w:spacing w:line="220" w:lineRule="exact"/>
              <w:ind w:left="708" w:right="50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07</w:t>
            </w:r>
          </w:p>
        </w:tc>
        <w:tc>
          <w:tcPr>
            <w:tcW w:w="200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907AE7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76BD3AA2" w14:textId="77777777" w:rsidR="009045F2" w:rsidRPr="00AC6179" w:rsidRDefault="0082165D">
            <w:pPr>
              <w:spacing w:line="220" w:lineRule="exact"/>
              <w:ind w:left="302" w:right="25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AC6179" w:rsidRPr="00AC6179" w14:paraId="7BC921DD" w14:textId="77777777">
        <w:trPr>
          <w:trHeight w:hRule="exact" w:val="269"/>
        </w:trPr>
        <w:tc>
          <w:tcPr>
            <w:tcW w:w="5221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5CD1125" w14:textId="77777777" w:rsidR="009045F2" w:rsidRPr="00AC6179" w:rsidRDefault="0082165D">
            <w:pPr>
              <w:spacing w:line="22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n Pro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eed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s of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onal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 xml:space="preserve">+ 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61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ce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22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17178C84" w14:textId="77777777" w:rsidR="009045F2" w:rsidRPr="00AC6179" w:rsidRDefault="0082165D">
            <w:pPr>
              <w:spacing w:line="220" w:lineRule="exact"/>
              <w:ind w:left="653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309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7D764FC8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09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EDFB5D3" w14:textId="77777777" w:rsidR="009045F2" w:rsidRPr="00AC6179" w:rsidRDefault="0082165D">
            <w:pPr>
              <w:spacing w:line="220" w:lineRule="exact"/>
              <w:ind w:left="708" w:right="50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200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74F3765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50CEC12" w14:textId="77777777" w:rsidR="009045F2" w:rsidRPr="00AC6179" w:rsidRDefault="0082165D">
            <w:pPr>
              <w:spacing w:line="220" w:lineRule="exact"/>
              <w:ind w:left="302" w:right="25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</w:tr>
      <w:tr w:rsidR="00AC6179" w:rsidRPr="00AC6179" w14:paraId="2970B142" w14:textId="77777777">
        <w:trPr>
          <w:trHeight w:hRule="exact" w:val="283"/>
        </w:trPr>
        <w:tc>
          <w:tcPr>
            <w:tcW w:w="5221" w:type="dxa"/>
            <w:tcBorders>
              <w:top w:val="single" w:sz="7" w:space="0" w:color="000000"/>
              <w:left w:val="nil"/>
              <w:bottom w:val="single" w:sz="12" w:space="0" w:color="000000"/>
              <w:right w:val="nil"/>
            </w:tcBorders>
          </w:tcPr>
          <w:p w14:paraId="6E250562" w14:textId="77777777" w:rsidR="009045F2" w:rsidRPr="00AC6179" w:rsidRDefault="0082165D">
            <w:pPr>
              <w:spacing w:line="220" w:lineRule="exact"/>
              <w:ind w:right="10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AC617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C617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222" w:type="dxa"/>
            <w:tcBorders>
              <w:top w:val="single" w:sz="7" w:space="0" w:color="000000"/>
              <w:left w:val="nil"/>
              <w:bottom w:val="single" w:sz="12" w:space="0" w:color="000000"/>
              <w:right w:val="nil"/>
            </w:tcBorders>
          </w:tcPr>
          <w:p w14:paraId="1D4C623C" w14:textId="77777777" w:rsidR="009045F2" w:rsidRPr="00AC6179" w:rsidRDefault="0082165D">
            <w:pPr>
              <w:spacing w:line="220" w:lineRule="exact"/>
              <w:ind w:left="653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39</w:t>
            </w:r>
          </w:p>
        </w:tc>
        <w:tc>
          <w:tcPr>
            <w:tcW w:w="309" w:type="dxa"/>
            <w:tcBorders>
              <w:top w:val="single" w:sz="7" w:space="0" w:color="000000"/>
              <w:left w:val="nil"/>
              <w:bottom w:val="single" w:sz="12" w:space="0" w:color="000000"/>
              <w:right w:val="nil"/>
            </w:tcBorders>
          </w:tcPr>
          <w:p w14:paraId="1661655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09" w:type="dxa"/>
            <w:tcBorders>
              <w:top w:val="single" w:sz="7" w:space="0" w:color="000000"/>
              <w:left w:val="nil"/>
              <w:bottom w:val="single" w:sz="12" w:space="0" w:color="000000"/>
              <w:right w:val="nil"/>
            </w:tcBorders>
          </w:tcPr>
          <w:p w14:paraId="3179E119" w14:textId="77777777" w:rsidR="009045F2" w:rsidRPr="00AC6179" w:rsidRDefault="0082165D">
            <w:pPr>
              <w:spacing w:line="220" w:lineRule="exact"/>
              <w:ind w:left="708" w:right="50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08</w:t>
            </w:r>
          </w:p>
        </w:tc>
        <w:tc>
          <w:tcPr>
            <w:tcW w:w="200" w:type="dxa"/>
            <w:tcBorders>
              <w:top w:val="single" w:sz="7" w:space="0" w:color="000000"/>
              <w:left w:val="nil"/>
              <w:bottom w:val="single" w:sz="12" w:space="0" w:color="000000"/>
              <w:right w:val="nil"/>
            </w:tcBorders>
          </w:tcPr>
          <w:p w14:paraId="2BBD46C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2" w:type="dxa"/>
            <w:tcBorders>
              <w:top w:val="single" w:sz="7" w:space="0" w:color="000000"/>
              <w:left w:val="nil"/>
              <w:bottom w:val="single" w:sz="12" w:space="0" w:color="000000"/>
              <w:right w:val="nil"/>
            </w:tcBorders>
          </w:tcPr>
          <w:p w14:paraId="17516A88" w14:textId="77777777" w:rsidR="009045F2" w:rsidRPr="00AC6179" w:rsidRDefault="0082165D">
            <w:pPr>
              <w:spacing w:line="220" w:lineRule="exact"/>
              <w:ind w:left="302" w:right="25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6179">
              <w:rPr>
                <w:rFonts w:asciiTheme="minorHAnsi" w:hAnsiTheme="minorHAnsi" w:cstheme="minorHAnsi"/>
                <w:sz w:val="22"/>
                <w:szCs w:val="22"/>
              </w:rPr>
              <w:t>47</w:t>
            </w:r>
          </w:p>
        </w:tc>
      </w:tr>
    </w:tbl>
    <w:p w14:paraId="634D0040" w14:textId="77777777" w:rsidR="009045F2" w:rsidRPr="00AC6179" w:rsidRDefault="009045F2">
      <w:pPr>
        <w:spacing w:before="1" w:line="120" w:lineRule="exact"/>
        <w:rPr>
          <w:rFonts w:asciiTheme="minorHAnsi" w:hAnsiTheme="minorHAnsi" w:cstheme="minorHAnsi"/>
          <w:sz w:val="12"/>
          <w:szCs w:val="12"/>
        </w:rPr>
      </w:pPr>
    </w:p>
    <w:p w14:paraId="1C0F77D6" w14:textId="77777777" w:rsidR="009045F2" w:rsidRPr="00AC6179" w:rsidRDefault="0082165D">
      <w:pPr>
        <w:spacing w:before="29"/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[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] 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s in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Boo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k</w:t>
      </w:r>
      <w:r w:rsidRPr="00AC6179">
        <w:rPr>
          <w:rFonts w:asciiTheme="minorHAnsi" w:hAnsiTheme="minorHAnsi" w:cstheme="minorHAnsi"/>
          <w:b/>
          <w:sz w:val="24"/>
          <w:szCs w:val="24"/>
        </w:rPr>
        <w:t>/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En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z w:val="24"/>
          <w:szCs w:val="24"/>
        </w:rPr>
        <w:t>y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z w:val="24"/>
          <w:szCs w:val="24"/>
        </w:rPr>
        <w:t>lo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z w:val="24"/>
          <w:szCs w:val="24"/>
        </w:rPr>
        <w:t>ia</w:t>
      </w:r>
    </w:p>
    <w:p w14:paraId="18750564" w14:textId="77777777" w:rsidR="009045F2" w:rsidRPr="00AC6179" w:rsidRDefault="009045F2">
      <w:pPr>
        <w:spacing w:before="4" w:line="120" w:lineRule="exact"/>
        <w:rPr>
          <w:rFonts w:asciiTheme="minorHAnsi" w:hAnsiTheme="minorHAnsi" w:cstheme="minorHAnsi"/>
          <w:sz w:val="13"/>
          <w:szCs w:val="13"/>
        </w:rPr>
      </w:pPr>
    </w:p>
    <w:p w14:paraId="5C5C8D17" w14:textId="77777777" w:rsidR="009045F2" w:rsidRPr="00AC6179" w:rsidRDefault="0082165D">
      <w:pPr>
        <w:ind w:left="472" w:right="82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a;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 &amp;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n,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re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harge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 of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x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pos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z w:val="22"/>
          <w:szCs w:val="22"/>
        </w:rPr>
        <w:t>apt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30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DAAA</w:t>
      </w:r>
      <w:r w:rsidRPr="00AC6179">
        <w:rPr>
          <w:rFonts w:asciiTheme="minorHAnsi" w:hAnsiTheme="minorHAnsi" w:cstheme="minorHAnsi"/>
          <w:b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al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en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fi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B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ok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201</w:t>
      </w:r>
      <w:r w:rsidRPr="00AC6179">
        <w:rPr>
          <w:rFonts w:asciiTheme="minorHAnsi" w:hAnsiTheme="minorHAnsi" w:cstheme="minorHAnsi"/>
          <w:b/>
          <w:spacing w:val="6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, pp.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400,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 by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AM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na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97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90150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172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9687,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enn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 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10.2507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da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.s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C6179">
        <w:rPr>
          <w:rFonts w:asciiTheme="minorHAnsi" w:hAnsiTheme="minorHAnsi" w:cstheme="minorHAnsi"/>
          <w:sz w:val="22"/>
          <w:szCs w:val="22"/>
        </w:rPr>
        <w:t>boo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.2011.30</w:t>
      </w:r>
    </w:p>
    <w:p w14:paraId="659D9B4C" w14:textId="77777777" w:rsidR="009045F2" w:rsidRPr="00AC6179" w:rsidRDefault="009045F2">
      <w:pPr>
        <w:spacing w:before="9" w:line="100" w:lineRule="exact"/>
        <w:rPr>
          <w:rFonts w:asciiTheme="minorHAnsi" w:hAnsiTheme="minorHAnsi" w:cstheme="minorHAnsi"/>
          <w:sz w:val="11"/>
          <w:szCs w:val="11"/>
        </w:rPr>
      </w:pPr>
    </w:p>
    <w:p w14:paraId="6A5B9AAF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574A10E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4F765164" w14:textId="77777777" w:rsidR="009045F2" w:rsidRPr="00AC6179" w:rsidRDefault="0082165D">
      <w:pPr>
        <w:spacing w:line="227" w:lineRule="auto"/>
        <w:ind w:left="472" w:right="79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 xml:space="preserve">2. 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sh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V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er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ed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Proc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ss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Pla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Agi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AC6179">
        <w:rPr>
          <w:rFonts w:asciiTheme="minorHAnsi" w:hAnsiTheme="minorHAnsi" w:cstheme="minorHAnsi"/>
          <w:i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 Env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”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ap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er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27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2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1</w:t>
      </w:r>
      <w:r w:rsidRPr="00AC6179">
        <w:rPr>
          <w:rFonts w:asciiTheme="minorHAnsi" w:hAnsiTheme="minorHAnsi" w:cstheme="minorHAnsi"/>
          <w:b/>
          <w:spacing w:val="1"/>
          <w:position w:val="10"/>
          <w:sz w:val="14"/>
          <w:szCs w:val="14"/>
        </w:rPr>
        <w:t>s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>t</w:t>
      </w:r>
      <w:r w:rsidRPr="00AC6179">
        <w:rPr>
          <w:rFonts w:asciiTheme="minorHAnsi" w:hAnsiTheme="minorHAnsi" w:cstheme="minorHAnsi"/>
          <w:b/>
          <w:spacing w:val="21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en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ury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ve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ra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eg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una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er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nce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Pu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, pp. 5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>5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5</w:t>
      </w:r>
      <w:r w:rsidRPr="00AC6179">
        <w:rPr>
          <w:rFonts w:asciiTheme="minorHAnsi" w:hAnsiTheme="minorHAnsi" w:cstheme="minorHAnsi"/>
          <w:i/>
          <w:sz w:val="22"/>
          <w:szCs w:val="22"/>
        </w:rPr>
        <w:t>34.</w:t>
      </w:r>
    </w:p>
    <w:p w14:paraId="091D5860" w14:textId="77777777" w:rsidR="009045F2" w:rsidRPr="00AC6179" w:rsidRDefault="009045F2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45D415B2" w14:textId="77777777" w:rsidR="009045F2" w:rsidRPr="00AC6179" w:rsidRDefault="0082165D">
      <w:pPr>
        <w:ind w:left="472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 xml:space="preserve">3.  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sh</w:t>
      </w:r>
      <w:r w:rsidRPr="00AC617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199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er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ded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nn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P)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Approach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 Advanc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d 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s”  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Ind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l  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ngine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 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pl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on   and 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P</w:t>
      </w:r>
      <w:r w:rsidRPr="00AC6179">
        <w:rPr>
          <w:rFonts w:asciiTheme="minorHAnsi" w:hAnsiTheme="minorHAnsi" w:cstheme="minorHAnsi"/>
          <w:b/>
          <w:sz w:val="22"/>
          <w:szCs w:val="22"/>
        </w:rPr>
        <w:t>ra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e:  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'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ncyc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ed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CD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745117B1" w14:textId="77777777" w:rsidR="009045F2" w:rsidRPr="00AC6179" w:rsidRDefault="009045F2">
      <w:pPr>
        <w:spacing w:before="9" w:line="180" w:lineRule="exact"/>
        <w:rPr>
          <w:rFonts w:asciiTheme="minorHAnsi" w:hAnsiTheme="minorHAnsi" w:cstheme="minorHAnsi"/>
          <w:sz w:val="18"/>
          <w:szCs w:val="18"/>
        </w:rPr>
      </w:pPr>
    </w:p>
    <w:p w14:paraId="6606CCD2" w14:textId="77777777" w:rsidR="009045F2" w:rsidRPr="00AC6179" w:rsidRDefault="0082165D">
      <w:pPr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 xml:space="preserve">[B] 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pe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s in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f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er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Jo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z w:val="24"/>
          <w:szCs w:val="24"/>
        </w:rPr>
        <w:t>als</w:t>
      </w:r>
    </w:p>
    <w:p w14:paraId="2DEC874E" w14:textId="77777777" w:rsidR="009045F2" w:rsidRPr="00AC6179" w:rsidRDefault="009045F2">
      <w:pPr>
        <w:spacing w:before="7" w:line="120" w:lineRule="exact"/>
        <w:rPr>
          <w:rFonts w:asciiTheme="minorHAnsi" w:hAnsiTheme="minorHAnsi" w:cstheme="minorHAnsi"/>
          <w:sz w:val="13"/>
          <w:szCs w:val="13"/>
        </w:rPr>
      </w:pPr>
    </w:p>
    <w:p w14:paraId="660F8E34" w14:textId="77777777" w:rsidR="009045F2" w:rsidRPr="00AC6179" w:rsidRDefault="0082165D">
      <w:pPr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[B.1]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ub</w:t>
      </w:r>
      <w:r w:rsidRPr="00AC6179">
        <w:rPr>
          <w:rFonts w:asciiTheme="minorHAnsi" w:hAnsiTheme="minorHAnsi" w:cstheme="minorHAnsi"/>
          <w:b/>
          <w:sz w:val="24"/>
          <w:szCs w:val="24"/>
        </w:rPr>
        <w:t>l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AC6179">
        <w:rPr>
          <w:rFonts w:asciiTheme="minorHAnsi" w:hAnsiTheme="minorHAnsi" w:cstheme="minorHAnsi"/>
          <w:b/>
          <w:sz w:val="24"/>
          <w:szCs w:val="24"/>
        </w:rPr>
        <w:t>s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er</w:t>
      </w:r>
      <w:r w:rsidRPr="00AC6179">
        <w:rPr>
          <w:rFonts w:asciiTheme="minorHAnsi" w:hAnsiTheme="minorHAnsi" w:cstheme="minorHAnsi"/>
          <w:b/>
          <w:sz w:val="24"/>
          <w:szCs w:val="24"/>
        </w:rPr>
        <w:t>s</w:t>
      </w:r>
    </w:p>
    <w:p w14:paraId="7DCF5D0B" w14:textId="77777777" w:rsidR="009045F2" w:rsidRPr="00AC6179" w:rsidRDefault="009045F2">
      <w:pPr>
        <w:spacing w:before="9" w:line="160" w:lineRule="exact"/>
        <w:rPr>
          <w:rFonts w:asciiTheme="minorHAnsi" w:hAnsiTheme="minorHAnsi" w:cstheme="minorHAnsi"/>
          <w:sz w:val="17"/>
          <w:szCs w:val="17"/>
        </w:rPr>
      </w:pPr>
    </w:p>
    <w:p w14:paraId="17316E61" w14:textId="77777777" w:rsidR="009045F2" w:rsidRPr="00AC6179" w:rsidRDefault="0082165D">
      <w:pPr>
        <w:ind w:left="472" w:right="82" w:hanging="360"/>
        <w:jc w:val="both"/>
        <w:rPr>
          <w:rFonts w:asciiTheme="minorHAnsi" w:eastAsia="Arial" w:hAnsiTheme="minorHAnsi" w:cstheme="minorHAnsi"/>
          <w:sz w:val="18"/>
          <w:szCs w:val="18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</w:t>
      </w:r>
      <w:r w:rsidRPr="00AC617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  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a,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. 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n,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 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h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of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 and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Fin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ur</w:t>
      </w:r>
      <w:r w:rsidRPr="00AC61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by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Pul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" 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ec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og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37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50.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eastAsia="Arial" w:hAnsiTheme="minorHAnsi" w:cstheme="minorHAnsi"/>
          <w:b/>
          <w:sz w:val="18"/>
          <w:szCs w:val="18"/>
        </w:rPr>
        <w:t>D</w:t>
      </w:r>
      <w:r w:rsidRPr="00AC6179">
        <w:rPr>
          <w:rFonts w:asciiTheme="minorHAnsi" w:eastAsia="Arial" w:hAnsiTheme="minorHAnsi" w:cstheme="minorHAnsi"/>
          <w:b/>
          <w:spacing w:val="-1"/>
          <w:sz w:val="18"/>
          <w:szCs w:val="18"/>
        </w:rPr>
        <w:t>O</w:t>
      </w:r>
      <w:r w:rsidRPr="00AC6179">
        <w:rPr>
          <w:rFonts w:asciiTheme="minorHAnsi" w:eastAsia="Arial" w:hAnsiTheme="minorHAnsi" w:cstheme="minorHAnsi"/>
          <w:b/>
          <w:sz w:val="18"/>
          <w:szCs w:val="18"/>
        </w:rPr>
        <w:t>I</w:t>
      </w:r>
      <w:r w:rsidRPr="00AC6179">
        <w:rPr>
          <w:rFonts w:asciiTheme="minorHAnsi" w:eastAsia="Arial" w:hAnsiTheme="minorHAnsi" w:cstheme="minorHAnsi"/>
          <w:sz w:val="18"/>
          <w:szCs w:val="18"/>
        </w:rPr>
        <w:t>:</w:t>
      </w:r>
      <w:r w:rsidRPr="00AC617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10</w:t>
      </w:r>
      <w:r w:rsidRPr="00AC6179">
        <w:rPr>
          <w:rFonts w:asciiTheme="minorHAnsi" w:eastAsia="Arial" w:hAnsiTheme="minorHAnsi" w:cstheme="minorHAnsi"/>
          <w:sz w:val="18"/>
          <w:szCs w:val="18"/>
        </w:rPr>
        <w:t>.</w:t>
      </w:r>
      <w:r w:rsidRPr="00AC6179">
        <w:rPr>
          <w:rFonts w:asciiTheme="minorHAnsi" w:eastAsia="Arial" w:hAnsiTheme="minorHAnsi" w:cstheme="minorHAnsi"/>
          <w:spacing w:val="-1"/>
          <w:sz w:val="18"/>
          <w:szCs w:val="18"/>
        </w:rPr>
        <w:t>1</w:t>
      </w:r>
      <w:r w:rsidRPr="00AC6179">
        <w:rPr>
          <w:rFonts w:asciiTheme="minorHAnsi" w:eastAsia="Arial" w:hAnsiTheme="minorHAnsi" w:cstheme="minorHAnsi"/>
          <w:spacing w:val="1"/>
          <w:sz w:val="18"/>
          <w:szCs w:val="18"/>
        </w:rPr>
        <w:t>504</w:t>
      </w:r>
      <w:r w:rsidRPr="00AC6179">
        <w:rPr>
          <w:rFonts w:asciiTheme="minorHAnsi" w:eastAsia="Arial" w:hAnsiTheme="minorHAnsi" w:cstheme="minorHAnsi"/>
          <w:spacing w:val="-2"/>
          <w:sz w:val="18"/>
          <w:szCs w:val="18"/>
        </w:rPr>
        <w:t>/</w:t>
      </w:r>
      <w:r w:rsidRPr="00AC6179">
        <w:rPr>
          <w:rFonts w:asciiTheme="minorHAnsi" w:eastAsia="Arial" w:hAnsiTheme="minorHAnsi" w:cstheme="minorHAnsi"/>
          <w:spacing w:val="1"/>
          <w:sz w:val="18"/>
          <w:szCs w:val="18"/>
        </w:rPr>
        <w:t>12</w:t>
      </w:r>
      <w:r w:rsidRPr="00AC6179">
        <w:rPr>
          <w:rFonts w:asciiTheme="minorHAnsi" w:eastAsia="Arial" w:hAnsiTheme="minorHAnsi" w:cstheme="minorHAnsi"/>
          <w:sz w:val="18"/>
          <w:szCs w:val="18"/>
        </w:rPr>
        <w:t>.</w:t>
      </w:r>
      <w:r w:rsidRPr="00AC6179">
        <w:rPr>
          <w:rFonts w:asciiTheme="minorHAnsi" w:eastAsia="Arial" w:hAnsiTheme="minorHAnsi" w:cstheme="minorHAnsi"/>
          <w:spacing w:val="-1"/>
          <w:sz w:val="18"/>
          <w:szCs w:val="18"/>
        </w:rPr>
        <w:t>4</w:t>
      </w:r>
      <w:r w:rsidRPr="00AC6179">
        <w:rPr>
          <w:rFonts w:asciiTheme="minorHAnsi" w:eastAsia="Arial" w:hAnsiTheme="minorHAnsi" w:cstheme="minorHAnsi"/>
          <w:spacing w:val="-2"/>
          <w:sz w:val="18"/>
          <w:szCs w:val="18"/>
        </w:rPr>
        <w:t>5</w:t>
      </w:r>
      <w:r w:rsidRPr="00AC6179">
        <w:rPr>
          <w:rFonts w:asciiTheme="minorHAnsi" w:eastAsia="Arial" w:hAnsiTheme="minorHAnsi" w:cstheme="minorHAnsi"/>
          <w:spacing w:val="1"/>
          <w:sz w:val="18"/>
          <w:szCs w:val="18"/>
        </w:rPr>
        <w:t>987</w:t>
      </w:r>
      <w:r w:rsidRPr="00AC6179">
        <w:rPr>
          <w:rFonts w:asciiTheme="minorHAnsi" w:eastAsia="Arial" w:hAnsiTheme="minorHAnsi" w:cstheme="minorHAnsi"/>
          <w:sz w:val="18"/>
          <w:szCs w:val="18"/>
        </w:rPr>
        <w:t>)</w:t>
      </w:r>
    </w:p>
    <w:p w14:paraId="5E642A9F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43C3F61F" w14:textId="77777777" w:rsidR="009045F2" w:rsidRPr="00AC6179" w:rsidRDefault="0082165D">
      <w:pPr>
        <w:spacing w:line="240" w:lineRule="exact"/>
        <w:ind w:left="472" w:right="81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2.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ba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Mod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of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6061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um 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dv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nced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ch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z w:val="22"/>
          <w:szCs w:val="22"/>
        </w:rPr>
        <w:t>383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390, 6679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668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z w:val="22"/>
          <w:szCs w:val="22"/>
        </w:rPr>
        <w:t>doi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0.402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8</w:t>
      </w:r>
      <w:hyperlink r:id="rId12"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AC6179">
          <w:rPr>
            <w:rFonts w:asciiTheme="minorHAnsi" w:hAnsiTheme="minorHAnsi" w:cstheme="minorHAnsi"/>
            <w:sz w:val="22"/>
            <w:szCs w:val="22"/>
          </w:rPr>
          <w:t>.s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c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z w:val="22"/>
            <w:szCs w:val="22"/>
          </w:rPr>
          <w:t>en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f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z w:val="22"/>
            <w:szCs w:val="22"/>
          </w:rPr>
          <w:t>c.ne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AC6179">
          <w:rPr>
            <w:rFonts w:asciiTheme="minorHAnsi" w:hAnsiTheme="minorHAnsi" w:cstheme="minorHAnsi"/>
            <w:sz w:val="22"/>
            <w:szCs w:val="22"/>
          </w:rPr>
          <w:t>MR.3</w:t>
        </w:r>
        <w:r w:rsidRPr="00AC6179">
          <w:rPr>
            <w:rFonts w:asciiTheme="minorHAnsi" w:hAnsiTheme="minorHAnsi" w:cstheme="minorHAnsi"/>
            <w:spacing w:val="-3"/>
            <w:sz w:val="22"/>
            <w:szCs w:val="22"/>
          </w:rPr>
          <w:t>8</w:t>
        </w:r>
        <w:r w:rsidRPr="00AC6179">
          <w:rPr>
            <w:rFonts w:asciiTheme="minorHAnsi" w:hAnsiTheme="minorHAnsi" w:cstheme="minorHAnsi"/>
            <w:spacing w:val="2"/>
            <w:sz w:val="22"/>
            <w:szCs w:val="22"/>
          </w:rPr>
          <w:t>3</w:t>
        </w:r>
        <w:r w:rsidRPr="00AC6179">
          <w:rPr>
            <w:rFonts w:asciiTheme="minorHAnsi" w:hAnsiTheme="minorHAnsi" w:cstheme="minorHAnsi"/>
            <w:spacing w:val="-4"/>
            <w:sz w:val="22"/>
            <w:szCs w:val="22"/>
          </w:rPr>
          <w:t>-</w:t>
        </w:r>
        <w:r w:rsidRPr="00AC6179">
          <w:rPr>
            <w:rFonts w:asciiTheme="minorHAnsi" w:hAnsiTheme="minorHAnsi" w:cstheme="minorHAnsi"/>
            <w:sz w:val="22"/>
            <w:szCs w:val="22"/>
          </w:rPr>
          <w:t>390.6679)</w:t>
        </w:r>
      </w:hyperlink>
    </w:p>
    <w:p w14:paraId="4FC5CD5D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72645B46" w14:textId="77777777" w:rsidR="009045F2" w:rsidRPr="00AC6179" w:rsidRDefault="0082165D">
      <w:pPr>
        <w:ind w:left="472" w:right="81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3.  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</w:rPr>
        <w:t>P</w:t>
      </w:r>
      <w:r w:rsidRPr="00AC6179">
        <w:rPr>
          <w:rFonts w:asciiTheme="minorHAnsi" w:hAnsiTheme="minorHAnsi" w:cstheme="minorHAnsi"/>
          <w:spacing w:val="1"/>
        </w:rPr>
        <w:t>r</w:t>
      </w:r>
      <w:r w:rsidRPr="00AC6179">
        <w:rPr>
          <w:rFonts w:asciiTheme="minorHAnsi" w:hAnsiTheme="minorHAnsi" w:cstheme="minorHAnsi"/>
        </w:rPr>
        <w:t>a</w:t>
      </w:r>
      <w:r w:rsidRPr="00AC6179">
        <w:rPr>
          <w:rFonts w:asciiTheme="minorHAnsi" w:hAnsiTheme="minorHAnsi" w:cstheme="minorHAnsi"/>
          <w:spacing w:val="-1"/>
        </w:rPr>
        <w:t>g</w:t>
      </w:r>
      <w:r w:rsidRPr="00AC6179">
        <w:rPr>
          <w:rFonts w:asciiTheme="minorHAnsi" w:hAnsiTheme="minorHAnsi" w:cstheme="minorHAnsi"/>
          <w:spacing w:val="-4"/>
        </w:rPr>
        <w:t>y</w:t>
      </w:r>
      <w:r w:rsidRPr="00AC6179">
        <w:rPr>
          <w:rFonts w:asciiTheme="minorHAnsi" w:hAnsiTheme="minorHAnsi" w:cstheme="minorHAnsi"/>
        </w:rPr>
        <w:t xml:space="preserve">a </w:t>
      </w:r>
      <w:r w:rsidRPr="00AC6179">
        <w:rPr>
          <w:rFonts w:asciiTheme="minorHAnsi" w:hAnsiTheme="minorHAnsi" w:cstheme="minorHAnsi"/>
          <w:spacing w:val="10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a,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  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ain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 xml:space="preserve">2) 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ace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Roughne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ur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 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cha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6061 Al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J.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Indu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al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Sys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 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0F0E7B40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99B129A" w14:textId="77777777" w:rsidR="009045F2" w:rsidRPr="00AC6179" w:rsidRDefault="0082165D">
      <w:pPr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 xml:space="preserve">4.  </w:t>
      </w:r>
      <w:r w:rsidRPr="00AC6179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</w:rPr>
        <w:t>P</w:t>
      </w:r>
      <w:r w:rsidRPr="00AC6179">
        <w:rPr>
          <w:rFonts w:asciiTheme="minorHAnsi" w:hAnsiTheme="minorHAnsi" w:cstheme="minorHAnsi"/>
          <w:spacing w:val="1"/>
        </w:rPr>
        <w:t>r</w:t>
      </w:r>
      <w:r w:rsidRPr="00AC6179">
        <w:rPr>
          <w:rFonts w:asciiTheme="minorHAnsi" w:hAnsiTheme="minorHAnsi" w:cstheme="minorHAnsi"/>
        </w:rPr>
        <w:t>a</w:t>
      </w:r>
      <w:r w:rsidRPr="00AC6179">
        <w:rPr>
          <w:rFonts w:asciiTheme="minorHAnsi" w:hAnsiTheme="minorHAnsi" w:cstheme="minorHAnsi"/>
          <w:spacing w:val="-1"/>
        </w:rPr>
        <w:t>g</w:t>
      </w:r>
      <w:r w:rsidRPr="00AC6179">
        <w:rPr>
          <w:rFonts w:asciiTheme="minorHAnsi" w:hAnsiTheme="minorHAnsi" w:cstheme="minorHAnsi"/>
          <w:spacing w:val="-4"/>
        </w:rPr>
        <w:t>y</w:t>
      </w:r>
      <w:r w:rsidRPr="00AC6179">
        <w:rPr>
          <w:rFonts w:asciiTheme="minorHAnsi" w:hAnsiTheme="minorHAnsi" w:cstheme="minorHAnsi"/>
        </w:rPr>
        <w:t>a</w:t>
      </w:r>
      <w:r w:rsidRPr="00AC6179">
        <w:rPr>
          <w:rFonts w:asciiTheme="minorHAnsi" w:hAnsiTheme="minorHAnsi" w:cstheme="minorHAnsi"/>
          <w:spacing w:val="1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od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Avera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Spe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</w:p>
    <w:p w14:paraId="0D257B4F" w14:textId="77777777" w:rsidR="009045F2" w:rsidRPr="00AC6179" w:rsidRDefault="0082165D">
      <w:pPr>
        <w:spacing w:line="26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pacing w:val="-4"/>
          <w:position w:val="1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pacing w:val="2"/>
          <w:position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0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0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position w:val="-2"/>
          <w:sz w:val="14"/>
          <w:szCs w:val="14"/>
        </w:rPr>
        <w:t>p</w:t>
      </w:r>
      <w:r w:rsidRPr="00AC6179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6062</w:t>
      </w:r>
      <w:r w:rsidRPr="00AC6179">
        <w:rPr>
          <w:rFonts w:asciiTheme="minorHAnsi" w:hAnsiTheme="minorHAnsi" w:cstheme="minorHAnsi"/>
          <w:i/>
          <w:spacing w:val="8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8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position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0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position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x</w:t>
      </w:r>
      <w:r w:rsidRPr="00AC6179">
        <w:rPr>
          <w:rFonts w:asciiTheme="minorHAnsi" w:hAnsiTheme="minorHAnsi" w:cstheme="minorHAnsi"/>
          <w:i/>
          <w:spacing w:val="10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3"/>
          <w:position w:val="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position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position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position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position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position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3"/>
          <w:position w:val="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position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position w:val="1"/>
          <w:sz w:val="22"/>
          <w:szCs w:val="22"/>
        </w:rPr>
        <w:t>ac</w:t>
      </w:r>
      <w:r w:rsidRPr="00AC6179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3"/>
          <w:position w:val="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position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position w:val="1"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9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position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position w:val="1"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position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position w:val="1"/>
          <w:sz w:val="22"/>
          <w:szCs w:val="22"/>
        </w:rPr>
        <w:t>ogy</w:t>
      </w:r>
      <w:r w:rsidRPr="00AC6179">
        <w:rPr>
          <w:rFonts w:asciiTheme="minorHAnsi" w:hAnsiTheme="minorHAnsi" w:cstheme="minorHAnsi"/>
          <w:b/>
          <w:spacing w:val="7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position w:val="1"/>
          <w:sz w:val="22"/>
          <w:szCs w:val="22"/>
        </w:rPr>
        <w:t>oda</w:t>
      </w:r>
      <w:r w:rsidRPr="00AC6179">
        <w:rPr>
          <w:rFonts w:asciiTheme="minorHAnsi" w:hAnsiTheme="minorHAnsi" w:cstheme="minorHAnsi"/>
          <w:b/>
          <w:spacing w:val="2"/>
          <w:position w:val="1"/>
          <w:sz w:val="22"/>
          <w:szCs w:val="22"/>
        </w:rPr>
        <w:t>y</w:t>
      </w:r>
      <w:r w:rsidRPr="00AC6179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9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1"/>
          <w:sz w:val="22"/>
          <w:szCs w:val="22"/>
        </w:rPr>
        <w:t>10</w:t>
      </w:r>
      <w:r w:rsidRPr="00AC6179">
        <w:rPr>
          <w:rFonts w:asciiTheme="minorHAnsi" w:hAnsiTheme="minorHAnsi" w:cstheme="minorHAnsi"/>
          <w:spacing w:val="9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2"/>
          <w:position w:val="1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1"/>
          <w:position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9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position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1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position w:val="1"/>
          <w:sz w:val="22"/>
          <w:szCs w:val="22"/>
        </w:rPr>
        <w:t>1</w:t>
      </w:r>
      <w:r w:rsidRPr="00AC6179">
        <w:rPr>
          <w:rFonts w:asciiTheme="minorHAnsi" w:hAnsiTheme="minorHAnsi" w:cstheme="minorHAnsi"/>
          <w:position w:val="1"/>
          <w:sz w:val="22"/>
          <w:szCs w:val="22"/>
        </w:rPr>
        <w:t>1,</w:t>
      </w:r>
    </w:p>
    <w:p w14:paraId="71F8459C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18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26.</w:t>
      </w:r>
    </w:p>
    <w:p w14:paraId="5C936F8D" w14:textId="77777777" w:rsidR="009045F2" w:rsidRPr="00AC6179" w:rsidRDefault="009045F2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1F2B540F" w14:textId="77777777" w:rsidR="009045F2" w:rsidRPr="00AC6179" w:rsidRDefault="0082165D">
      <w:pPr>
        <w:spacing w:line="234" w:lineRule="auto"/>
        <w:ind w:left="472" w:right="79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5.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K</w:t>
      </w:r>
      <w:r w:rsidRPr="00AC6179">
        <w:rPr>
          <w:rFonts w:asciiTheme="minorHAnsi" w:hAnsiTheme="minorHAnsi" w:cstheme="minorHAnsi"/>
          <w:sz w:val="22"/>
          <w:szCs w:val="22"/>
        </w:rPr>
        <w:t>. 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 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 and ana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ce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rough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C of 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position w:val="-3"/>
          <w:sz w:val="14"/>
          <w:szCs w:val="14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i/>
          <w:sz w:val="22"/>
          <w:szCs w:val="22"/>
        </w:rPr>
        <w:t>60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6</w:t>
      </w:r>
      <w:r w:rsidRPr="00AC6179">
        <w:rPr>
          <w:rFonts w:asciiTheme="minorHAnsi" w:hAnsiTheme="minorHAnsi" w:cstheme="minorHAnsi"/>
          <w:i/>
          <w:sz w:val="22"/>
          <w:szCs w:val="22"/>
        </w:rPr>
        <w:t>1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ugh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onse su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ace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hod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og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ngine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</w:t>
      </w:r>
      <w:r w:rsidRPr="00AC617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, 3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1)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531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535.</w:t>
      </w:r>
    </w:p>
    <w:p w14:paraId="5C448323" w14:textId="77777777" w:rsidR="009045F2" w:rsidRPr="00AC6179" w:rsidRDefault="0082165D">
      <w:pPr>
        <w:spacing w:before="2"/>
        <w:ind w:left="472"/>
        <w:rPr>
          <w:rFonts w:asciiTheme="minorHAnsi" w:hAnsiTheme="minorHAnsi" w:cstheme="minorHAnsi"/>
          <w:sz w:val="22"/>
          <w:szCs w:val="22"/>
        </w:rPr>
      </w:pPr>
      <w:hyperlink r:id="rId13"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(</w:t>
        </w:r>
        <w:r w:rsidRPr="00AC6179">
          <w:rPr>
            <w:rFonts w:asciiTheme="minorHAnsi" w:hAnsiTheme="minorHAnsi" w:cstheme="minorHAnsi"/>
            <w:sz w:val="22"/>
            <w:szCs w:val="22"/>
          </w:rPr>
          <w:t>h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sz w:val="22"/>
            <w:szCs w:val="22"/>
          </w:rPr>
          <w:t>p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: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//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AC6179">
          <w:rPr>
            <w:rFonts w:asciiTheme="minorHAnsi" w:hAnsiTheme="minorHAnsi" w:cstheme="minorHAnsi"/>
            <w:sz w:val="22"/>
            <w:szCs w:val="22"/>
          </w:rPr>
          <w:t>.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j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AC6179">
          <w:rPr>
            <w:rFonts w:asciiTheme="minorHAnsi" w:hAnsiTheme="minorHAnsi" w:cstheme="minorHAnsi"/>
            <w:sz w:val="22"/>
            <w:szCs w:val="22"/>
          </w:rPr>
          <w:t>s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z w:val="22"/>
            <w:szCs w:val="22"/>
          </w:rPr>
          <w:t>n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f</w:t>
        </w:r>
        <w:r w:rsidRPr="00AC6179">
          <w:rPr>
            <w:rFonts w:asciiTheme="minorHAnsi" w:hAnsiTheme="minorHAnsi" w:cstheme="minorHAnsi"/>
            <w:sz w:val="22"/>
            <w:szCs w:val="22"/>
          </w:rPr>
          <w:t>o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z w:val="22"/>
            <w:szCs w:val="22"/>
          </w:rPr>
          <w:t>s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ue</w:t>
        </w:r>
        <w:r w:rsidRPr="00AC6179">
          <w:rPr>
            <w:rFonts w:asciiTheme="minorHAnsi" w:hAnsiTheme="minorHAnsi" w:cstheme="minorHAnsi"/>
            <w:sz w:val="22"/>
            <w:szCs w:val="22"/>
          </w:rPr>
          <w:t>.php?</w:t>
        </w:r>
      </w:hyperlink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e=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ue01)</w:t>
      </w:r>
    </w:p>
    <w:p w14:paraId="4B67BEB0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60B5222" w14:textId="77777777" w:rsidR="009045F2" w:rsidRPr="00AC6179" w:rsidRDefault="0082165D">
      <w:pPr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 xml:space="preserve">6.  </w:t>
      </w:r>
      <w:r w:rsidRPr="00AC6179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</w:rPr>
        <w:t>P</w:t>
      </w:r>
      <w:r w:rsidRPr="00AC6179">
        <w:rPr>
          <w:rFonts w:asciiTheme="minorHAnsi" w:hAnsiTheme="minorHAnsi" w:cstheme="minorHAnsi"/>
          <w:spacing w:val="1"/>
        </w:rPr>
        <w:t>r</w:t>
      </w:r>
      <w:r w:rsidRPr="00AC6179">
        <w:rPr>
          <w:rFonts w:asciiTheme="minorHAnsi" w:hAnsiTheme="minorHAnsi" w:cstheme="minorHAnsi"/>
        </w:rPr>
        <w:t>a</w:t>
      </w:r>
      <w:r w:rsidRPr="00AC6179">
        <w:rPr>
          <w:rFonts w:asciiTheme="minorHAnsi" w:hAnsiTheme="minorHAnsi" w:cstheme="minorHAnsi"/>
          <w:spacing w:val="-1"/>
        </w:rPr>
        <w:t>g</w:t>
      </w:r>
      <w:r w:rsidRPr="00AC6179">
        <w:rPr>
          <w:rFonts w:asciiTheme="minorHAnsi" w:hAnsiTheme="minorHAnsi" w:cstheme="minorHAnsi"/>
          <w:spacing w:val="-4"/>
        </w:rPr>
        <w:t>y</w:t>
      </w:r>
      <w:r w:rsidRPr="00AC6179">
        <w:rPr>
          <w:rFonts w:asciiTheme="minorHAnsi" w:hAnsiTheme="minorHAnsi" w:cstheme="minorHAnsi"/>
        </w:rPr>
        <w:t>a</w:t>
      </w:r>
      <w:r w:rsidRPr="00AC6179">
        <w:rPr>
          <w:rFonts w:asciiTheme="minorHAnsi" w:hAnsiTheme="minorHAnsi" w:cstheme="minorHAnsi"/>
          <w:spacing w:val="36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z w:val="22"/>
          <w:szCs w:val="22"/>
        </w:rPr>
        <w:t>Ex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es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re</w:t>
      </w:r>
      <w:r w:rsidRPr="00AC6179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cha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</w:p>
    <w:p w14:paraId="5B5AC747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/</w:t>
      </w:r>
      <w:r w:rsidRPr="00AC6179">
        <w:rPr>
          <w:rFonts w:asciiTheme="minorHAnsi" w:hAnsiTheme="minorHAnsi" w:cstheme="minorHAnsi"/>
          <w:i/>
          <w:sz w:val="22"/>
          <w:szCs w:val="22"/>
        </w:rPr>
        <w:t>6061</w:t>
      </w:r>
      <w:r w:rsidRPr="00AC6179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um</w:t>
      </w:r>
      <w:r w:rsidRPr="00AC6179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x</w:t>
      </w:r>
      <w:r w:rsidRPr="00AC6179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pos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"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ngin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450</w:t>
      </w:r>
      <w:r w:rsidRPr="00AC617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</w:p>
    <w:p w14:paraId="449BE255" w14:textId="77777777" w:rsidR="009045F2" w:rsidRPr="00AC6179" w:rsidRDefault="0082165D">
      <w:pPr>
        <w:spacing w:before="1" w:line="240" w:lineRule="exact"/>
        <w:ind w:left="528" w:right="4365" w:hanging="55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173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176.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Publ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rans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Tech Pu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, 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z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 xml:space="preserve">)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:</w:t>
      </w:r>
      <w:hyperlink r:id="rId14">
        <w:r w:rsidRPr="00AC6179">
          <w:rPr>
            <w:rFonts w:asciiTheme="minorHAnsi" w:hAnsiTheme="minorHAnsi" w:cstheme="minorHAnsi"/>
            <w:sz w:val="22"/>
            <w:szCs w:val="22"/>
          </w:rPr>
          <w:t>10.4028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AC6179">
          <w:rPr>
            <w:rFonts w:asciiTheme="minorHAnsi" w:hAnsiTheme="minorHAnsi" w:cstheme="minorHAnsi"/>
            <w:sz w:val="22"/>
            <w:szCs w:val="22"/>
          </w:rPr>
          <w:t>.s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c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z w:val="22"/>
            <w:szCs w:val="22"/>
          </w:rPr>
          <w:t>en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f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z w:val="22"/>
            <w:szCs w:val="22"/>
          </w:rPr>
          <w:t>c.n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K</w:t>
        </w:r>
        <w:r w:rsidRPr="00AC6179">
          <w:rPr>
            <w:rFonts w:asciiTheme="minorHAnsi" w:hAnsiTheme="minorHAnsi" w:cstheme="minorHAnsi"/>
            <w:spacing w:val="-3"/>
            <w:sz w:val="22"/>
            <w:szCs w:val="22"/>
          </w:rPr>
          <w:t>E</w:t>
        </w:r>
        <w:r w:rsidRPr="00AC6179">
          <w:rPr>
            <w:rFonts w:asciiTheme="minorHAnsi" w:hAnsiTheme="minorHAnsi" w:cstheme="minorHAnsi"/>
            <w:sz w:val="22"/>
            <w:szCs w:val="22"/>
          </w:rPr>
          <w:t>M.450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AC6179">
          <w:rPr>
            <w:rFonts w:asciiTheme="minorHAnsi" w:hAnsiTheme="minorHAnsi" w:cstheme="minorHAnsi"/>
            <w:sz w:val="22"/>
            <w:szCs w:val="22"/>
          </w:rPr>
          <w:t>173)</w:t>
        </w:r>
      </w:hyperlink>
    </w:p>
    <w:p w14:paraId="2B46B42B" w14:textId="77777777" w:rsidR="009045F2" w:rsidRPr="00AC6179" w:rsidRDefault="009045F2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527A8E91" w14:textId="77777777" w:rsidR="009045F2" w:rsidRPr="00AC6179" w:rsidRDefault="0082165D">
      <w:pPr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 xml:space="preserve">7.  </w:t>
      </w:r>
      <w:r w:rsidRPr="00AC6179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10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ga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ons</w:t>
      </w:r>
      <w:r w:rsidRPr="00AC6179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Fi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cal</w:t>
      </w:r>
      <w:r w:rsidRPr="00AC6179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ars</w:t>
      </w:r>
      <w:r w:rsidRPr="00AC6179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by</w:t>
      </w:r>
    </w:p>
    <w:p w14:paraId="42BC2C50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40" w:right="740" w:bottom="280" w:left="1040" w:header="0" w:footer="1014" w:gutter="0"/>
          <w:cols w:space="720"/>
        </w:sectPr>
      </w:pP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Chem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cal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AC6179">
        <w:rPr>
          <w:rFonts w:asciiTheme="minorHAnsi" w:hAnsiTheme="minorHAnsi" w:cstheme="minorHAnsi"/>
          <w:i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Process</w:t>
      </w:r>
      <w:r w:rsidRPr="00AC6179">
        <w:rPr>
          <w:rFonts w:asciiTheme="minorHAnsi" w:hAnsiTheme="minorHAnsi" w:cstheme="minorHAnsi"/>
          <w:sz w:val="22"/>
          <w:szCs w:val="22"/>
        </w:rPr>
        <w:t>”,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oc.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ech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,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z w:val="22"/>
          <w:szCs w:val="22"/>
        </w:rPr>
        <w:t>: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neer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224</w:t>
      </w:r>
    </w:p>
    <w:p w14:paraId="47FCD885" w14:textId="77777777" w:rsidR="009045F2" w:rsidRPr="00AC6179" w:rsidRDefault="0082165D">
      <w:pPr>
        <w:spacing w:before="7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1"/>
          <w:sz w:val="22"/>
          <w:szCs w:val="22"/>
        </w:rPr>
        <w:lastRenderedPageBreak/>
        <w:t>(</w:t>
      </w:r>
      <w:r w:rsidRPr="00AC6179">
        <w:rPr>
          <w:rFonts w:asciiTheme="minorHAnsi" w:hAnsiTheme="minorHAnsi" w:cstheme="minorHAnsi"/>
          <w:sz w:val="22"/>
          <w:szCs w:val="22"/>
        </w:rPr>
        <w:t>12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,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 xml:space="preserve">ec   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2010,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181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1830.   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Publ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:   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l   </w:t>
      </w:r>
      <w:r w:rsidRPr="00AC6179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  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ub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ng,   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K)</w:t>
      </w:r>
      <w:r w:rsidRPr="00AC6179">
        <w:rPr>
          <w:rFonts w:asciiTheme="minorHAnsi" w:hAnsiTheme="minorHAnsi" w:cstheme="minorHAnsi"/>
          <w:sz w:val="22"/>
          <w:szCs w:val="22"/>
        </w:rPr>
        <w:t xml:space="preserve">.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</w:p>
    <w:p w14:paraId="4A0B4FE4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10.124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0954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AC6179">
        <w:rPr>
          <w:rFonts w:asciiTheme="minorHAnsi" w:hAnsiTheme="minorHAnsi" w:cstheme="minorHAnsi"/>
          <w:sz w:val="22"/>
          <w:szCs w:val="22"/>
        </w:rPr>
        <w:t>05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M1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sz w:val="22"/>
          <w:szCs w:val="22"/>
        </w:rPr>
        <w:t>6)</w:t>
      </w:r>
    </w:p>
    <w:p w14:paraId="2F04B50C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2A25151" w14:textId="77777777" w:rsidR="009045F2" w:rsidRPr="00AC6179" w:rsidRDefault="0082165D">
      <w:pPr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 xml:space="preserve">8.  </w:t>
      </w:r>
      <w:r w:rsidRPr="00AC6179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L.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ube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han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09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Rev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ew</w:t>
      </w:r>
      <w:r w:rsidRPr="00AC617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che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AC6179">
        <w:rPr>
          <w:rFonts w:asciiTheme="minorHAnsi" w:hAnsiTheme="minorHAnsi" w:cstheme="minorHAnsi"/>
          <w:i/>
          <w:sz w:val="22"/>
          <w:szCs w:val="22"/>
        </w:rPr>
        <w:t>cal</w:t>
      </w:r>
    </w:p>
    <w:p w14:paraId="081686F7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rs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ea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”</w:t>
      </w:r>
      <w:r w:rsidRPr="00AC617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c.</w:t>
      </w:r>
      <w:r w:rsidRPr="00AC617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,</w:t>
      </w:r>
      <w:r w:rsidRPr="00AC617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Part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B: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J.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(6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</w:p>
    <w:p w14:paraId="634472D7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665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681.    </w:t>
      </w:r>
      <w:r w:rsidRPr="00AC617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 xml:space="preserve">ne    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9)</w:t>
      </w:r>
      <w:r w:rsidRPr="00AC6179">
        <w:rPr>
          <w:rFonts w:asciiTheme="minorHAnsi" w:hAnsiTheme="minorHAnsi" w:cstheme="minorHAnsi"/>
          <w:sz w:val="22"/>
          <w:szCs w:val="22"/>
        </w:rPr>
        <w:t xml:space="preserve">.    </w:t>
      </w:r>
      <w:r w:rsidRPr="00AC617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Pub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:    </w:t>
      </w:r>
      <w:r w:rsidRPr="00AC617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onal    </w:t>
      </w:r>
      <w:r w:rsidRPr="00AC6179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   </w:t>
      </w:r>
      <w:r w:rsidRPr="00AC6179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g,    </w:t>
      </w:r>
      <w:r w:rsidRPr="00AC6179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.    </w:t>
      </w:r>
      <w:r w:rsidRPr="00AC617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</w:p>
    <w:p w14:paraId="53F69C63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10.124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0954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AC6179">
        <w:rPr>
          <w:rFonts w:asciiTheme="minorHAnsi" w:hAnsiTheme="minorHAnsi" w:cstheme="minorHAnsi"/>
          <w:sz w:val="22"/>
          <w:szCs w:val="22"/>
        </w:rPr>
        <w:t>05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M1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AC6179">
        <w:rPr>
          <w:rFonts w:asciiTheme="minorHAnsi" w:hAnsiTheme="minorHAnsi" w:cstheme="minorHAnsi"/>
          <w:sz w:val="22"/>
          <w:szCs w:val="22"/>
        </w:rPr>
        <w:t>1)</w:t>
      </w:r>
    </w:p>
    <w:p w14:paraId="36DA6C97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484A289" w14:textId="77777777" w:rsidR="009045F2" w:rsidRPr="00AC6179" w:rsidRDefault="0082165D">
      <w:pPr>
        <w:ind w:left="472" w:right="82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9.  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ube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. S.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Shan, and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 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o-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 By Ele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hem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ng”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gy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ana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372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ub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: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nde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e, 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0.1504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M.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009.0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39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AC6179">
        <w:rPr>
          <w:rFonts w:asciiTheme="minorHAnsi" w:hAnsiTheme="minorHAnsi" w:cstheme="minorHAnsi"/>
          <w:sz w:val="22"/>
          <w:szCs w:val="22"/>
        </w:rPr>
        <w:t>3)</w:t>
      </w:r>
    </w:p>
    <w:p w14:paraId="1F5C5F20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35BA241E" w14:textId="77777777" w:rsidR="009045F2" w:rsidRPr="00AC6179" w:rsidRDefault="0082165D">
      <w:pPr>
        <w:ind w:left="472" w:right="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10.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edd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Dwi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dh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z w:val="22"/>
          <w:szCs w:val="22"/>
        </w:rPr>
        <w:t>ear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ast</w:t>
      </w:r>
      <w:r w:rsidRPr="00AC6179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-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g  Al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oy 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nder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ca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  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g 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ond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ns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”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 J.  of 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EA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, 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5,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an.  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Pub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,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UK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(D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10.1016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.20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C6179">
        <w:rPr>
          <w:rFonts w:asciiTheme="minorHAnsi" w:hAnsiTheme="minorHAnsi" w:cstheme="minorHAnsi"/>
          <w:sz w:val="22"/>
          <w:szCs w:val="22"/>
        </w:rPr>
        <w:t>05.00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3).</w:t>
      </w:r>
    </w:p>
    <w:p w14:paraId="41087667" w14:textId="77777777" w:rsidR="009045F2" w:rsidRPr="00AC6179" w:rsidRDefault="009045F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CB32FA5" w14:textId="77777777" w:rsidR="009045F2" w:rsidRPr="00AC6179" w:rsidRDefault="0082165D">
      <w:pPr>
        <w:ind w:left="472" w:right="84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11.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 S.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edd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ct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 on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d Adhes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ve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z w:val="22"/>
          <w:szCs w:val="22"/>
        </w:rPr>
        <w:t>ear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cs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st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u Al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”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c.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J.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ngin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 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, 22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83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–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87.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n.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9)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ee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Publ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ng,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0137D22B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10.1243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095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AC6179">
        <w:rPr>
          <w:rFonts w:asciiTheme="minorHAnsi" w:hAnsiTheme="minorHAnsi" w:cstheme="minorHAnsi"/>
          <w:sz w:val="22"/>
          <w:szCs w:val="22"/>
        </w:rPr>
        <w:t>405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AC6179">
        <w:rPr>
          <w:rFonts w:asciiTheme="minorHAnsi" w:hAnsiTheme="minorHAnsi" w:cstheme="minorHAnsi"/>
          <w:sz w:val="22"/>
          <w:szCs w:val="22"/>
        </w:rPr>
        <w:t>JEM119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55866D99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21276658" w14:textId="77777777" w:rsidR="009045F2" w:rsidRPr="00AC6179" w:rsidRDefault="0082165D">
      <w:pPr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12.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ube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Sur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ce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Roug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ne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f-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undn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ss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</w:p>
    <w:p w14:paraId="7F8E0226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hem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cal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”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J.</w:t>
      </w:r>
      <w:r w:rsidRPr="00AC617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of</w:t>
      </w:r>
      <w:r w:rsidRPr="00AC617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dva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ced</w:t>
      </w:r>
      <w:r w:rsidRPr="00AC617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gy,</w:t>
      </w:r>
      <w:r w:rsidRPr="00AC617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38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(5</w:t>
      </w:r>
      <w:r w:rsidRPr="00AC6179">
        <w:rPr>
          <w:rFonts w:asciiTheme="minorHAnsi" w:hAnsiTheme="minorHAnsi" w:cstheme="minorHAnsi"/>
          <w:sz w:val="22"/>
          <w:szCs w:val="22"/>
        </w:rPr>
        <w:t>-</w:t>
      </w:r>
    </w:p>
    <w:p w14:paraId="05F57740" w14:textId="77777777" w:rsidR="009045F2" w:rsidRPr="00AC6179" w:rsidRDefault="0082165D">
      <w:pPr>
        <w:spacing w:before="1" w:line="240" w:lineRule="exact"/>
        <w:ind w:left="472" w:right="4691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491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500.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. 2008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z w:val="22"/>
          <w:szCs w:val="22"/>
        </w:rPr>
        <w:t>Publ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nger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Lond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n)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10.1007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s0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17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118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-z)</w:t>
      </w:r>
    </w:p>
    <w:p w14:paraId="34EC8713" w14:textId="77777777" w:rsidR="009045F2" w:rsidRPr="00AC6179" w:rsidRDefault="009045F2">
      <w:pPr>
        <w:spacing w:before="1" w:line="180" w:lineRule="exact"/>
        <w:rPr>
          <w:rFonts w:asciiTheme="minorHAnsi" w:hAnsiTheme="minorHAnsi" w:cstheme="minorHAnsi"/>
          <w:sz w:val="18"/>
          <w:szCs w:val="18"/>
        </w:rPr>
      </w:pPr>
    </w:p>
    <w:p w14:paraId="7106BFE9" w14:textId="77777777" w:rsidR="009045F2" w:rsidRPr="00AC6179" w:rsidRDefault="0082165D">
      <w:pPr>
        <w:ind w:left="472" w:right="83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13.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AC6179">
        <w:rPr>
          <w:rFonts w:asciiTheme="minorHAnsi" w:hAnsiTheme="minorHAnsi" w:cstheme="minorHAnsi"/>
          <w:sz w:val="22"/>
          <w:szCs w:val="22"/>
        </w:rPr>
        <w:t xml:space="preserve">,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  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C6179">
        <w:rPr>
          <w:rFonts w:asciiTheme="minorHAnsi" w:hAnsiTheme="minorHAnsi" w:cstheme="minorHAnsi"/>
          <w:sz w:val="22"/>
          <w:szCs w:val="22"/>
        </w:rPr>
        <w:t xml:space="preserve">n,  and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S.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“P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rame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AC6179">
        <w:rPr>
          <w:rFonts w:asciiTheme="minorHAnsi" w:hAnsiTheme="minorHAnsi" w:cstheme="minorHAnsi"/>
          <w:i/>
          <w:sz w:val="22"/>
          <w:szCs w:val="22"/>
        </w:rPr>
        <w:t>za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Advanc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Fine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 Proce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s”,  </w:t>
      </w:r>
      <w:r w:rsidRPr="00AC6179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J.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dva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ced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 34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119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1213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2007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Pub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er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Lon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n)</w:t>
      </w:r>
    </w:p>
    <w:p w14:paraId="2AFD4FF2" w14:textId="77777777" w:rsidR="009045F2" w:rsidRPr="00AC6179" w:rsidRDefault="0082165D">
      <w:pPr>
        <w:spacing w:line="240" w:lineRule="exact"/>
        <w:ind w:left="444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10.100</w:t>
      </w:r>
      <w:r w:rsidRPr="00AC6179">
        <w:rPr>
          <w:rFonts w:asciiTheme="minorHAnsi" w:hAnsiTheme="minorHAnsi" w:cstheme="minorHAnsi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s00170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068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4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52F0CBF5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ACD560F" w14:textId="77777777" w:rsidR="009045F2" w:rsidRPr="00AC6179" w:rsidRDefault="0082165D">
      <w:pPr>
        <w:ind w:left="472" w:right="84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14.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7)</w:t>
      </w:r>
      <w:r w:rsidRPr="00AC617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z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emic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ss</w:t>
      </w:r>
      <w:r w:rsidRPr="00AC6179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rame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go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s”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Machi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gy,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258.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AC6179">
        <w:rPr>
          <w:rFonts w:asciiTheme="minorHAnsi" w:hAnsiTheme="minorHAnsi" w:cstheme="minorHAnsi"/>
          <w:sz w:val="22"/>
          <w:szCs w:val="22"/>
        </w:rPr>
        <w:t xml:space="preserve">: </w:t>
      </w:r>
      <w:r w:rsidRPr="00AC6179">
        <w:rPr>
          <w:rFonts w:asciiTheme="minorHAnsi" w:hAnsiTheme="minorHAnsi" w:cstheme="minorHAnsi"/>
          <w:i/>
          <w:sz w:val="22"/>
          <w:szCs w:val="22"/>
        </w:rPr>
        <w:t>Tay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 and 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s,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326B7868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10.1080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109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0340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sz w:val="22"/>
          <w:szCs w:val="22"/>
        </w:rPr>
        <w:t>0135010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5FF70A77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3596B85" w14:textId="77777777" w:rsidR="009045F2" w:rsidRPr="00AC6179" w:rsidRDefault="0082165D">
      <w:pPr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15.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eb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007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tim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za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ss</w:t>
      </w:r>
      <w:r w:rsidRPr="00AC6179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cha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Ty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</w:p>
    <w:p w14:paraId="387EA38F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>Advanc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Alg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s” </w:t>
      </w:r>
      <w:r w:rsidRPr="00AC6179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J.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Mac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ne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oo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</w:t>
      </w:r>
      <w:r w:rsidRPr="00AC617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e,</w:t>
      </w:r>
    </w:p>
    <w:p w14:paraId="6D558169" w14:textId="77777777" w:rsidR="009045F2" w:rsidRPr="00AC6179" w:rsidRDefault="0082165D">
      <w:pPr>
        <w:spacing w:before="5" w:line="240" w:lineRule="exact"/>
        <w:ind w:left="472" w:right="4791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47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900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919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sz w:val="22"/>
          <w:szCs w:val="22"/>
        </w:rPr>
        <w:t>).</w:t>
      </w:r>
      <w:r w:rsidRPr="00AC6179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r,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UK)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10.1016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s.2006.0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AC6179">
        <w:rPr>
          <w:rFonts w:asciiTheme="minorHAnsi" w:hAnsiTheme="minorHAnsi" w:cstheme="minorHAnsi"/>
          <w:sz w:val="22"/>
          <w:szCs w:val="22"/>
        </w:rPr>
        <w:t>.00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04527888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AE6B5B9" w14:textId="77777777" w:rsidR="009045F2" w:rsidRPr="00AC6179" w:rsidRDefault="0082165D">
      <w:pPr>
        <w:ind w:left="472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16.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sh</w:t>
      </w:r>
      <w:r w:rsidRPr="00AC6179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ay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003)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ss</w:t>
      </w:r>
      <w:r w:rsidRPr="00AC6179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hod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ogy</w:t>
      </w:r>
      <w:r w:rsidRPr="00AC6179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or</w:t>
      </w:r>
      <w:r w:rsidRPr="00AC6179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Advan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ed</w:t>
      </w:r>
      <w:r w:rsidRPr="00AC6179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ch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 Proce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”,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J.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dva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ce</w:t>
      </w:r>
      <w:r w:rsidRPr="00AC6179">
        <w:rPr>
          <w:rFonts w:asciiTheme="minorHAnsi" w:hAnsiTheme="minorHAnsi" w:cstheme="minorHAnsi"/>
          <w:b/>
          <w:sz w:val="22"/>
          <w:szCs w:val="22"/>
        </w:rPr>
        <w:t>d 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, 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5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45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June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03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ub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z w:val="22"/>
          <w:szCs w:val="22"/>
        </w:rPr>
        <w:t>or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 xml:space="preserve">)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hyperlink r:id="rId15"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DO</w:t>
        </w:r>
        <w:r w:rsidRPr="00AC6179">
          <w:rPr>
            <w:rFonts w:asciiTheme="minorHAnsi" w:hAnsiTheme="minorHAnsi" w:cstheme="minorHAnsi"/>
            <w:spacing w:val="-4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:</w:t>
        </w:r>
        <w:r w:rsidRPr="00AC6179">
          <w:rPr>
            <w:rFonts w:asciiTheme="minorHAnsi" w:hAnsiTheme="minorHAnsi" w:cstheme="minorHAnsi"/>
            <w:sz w:val="22"/>
            <w:szCs w:val="22"/>
          </w:rPr>
          <w:t>10.1142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AC6179">
          <w:rPr>
            <w:rFonts w:asciiTheme="minorHAnsi" w:hAnsiTheme="minorHAnsi" w:cstheme="minorHAnsi"/>
            <w:sz w:val="22"/>
            <w:szCs w:val="22"/>
          </w:rPr>
          <w:t>S0219</w:t>
        </w:r>
        <w:r w:rsidRPr="00AC6179">
          <w:rPr>
            <w:rFonts w:asciiTheme="minorHAnsi" w:hAnsiTheme="minorHAnsi" w:cstheme="minorHAnsi"/>
            <w:spacing w:val="-3"/>
            <w:sz w:val="22"/>
            <w:szCs w:val="22"/>
          </w:rPr>
          <w:t>6</w:t>
        </w:r>
        <w:r w:rsidRPr="00AC6179">
          <w:rPr>
            <w:rFonts w:asciiTheme="minorHAnsi" w:hAnsiTheme="minorHAnsi" w:cstheme="minorHAnsi"/>
            <w:sz w:val="22"/>
            <w:szCs w:val="22"/>
          </w:rPr>
          <w:t>867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0</w:t>
        </w:r>
        <w:r w:rsidRPr="00AC6179">
          <w:rPr>
            <w:rFonts w:asciiTheme="minorHAnsi" w:hAnsiTheme="minorHAnsi" w:cstheme="minorHAnsi"/>
            <w:sz w:val="22"/>
            <w:szCs w:val="22"/>
          </w:rPr>
          <w:t>300020</w:t>
        </w:r>
        <w:r w:rsidRPr="00AC6179">
          <w:rPr>
            <w:rFonts w:asciiTheme="minorHAnsi" w:hAnsiTheme="minorHAnsi" w:cstheme="minorHAnsi"/>
            <w:spacing w:val="-1"/>
            <w:sz w:val="22"/>
            <w:szCs w:val="22"/>
          </w:rPr>
          <w:t>4</w:t>
        </w:r>
        <w:r w:rsidRPr="00AC6179">
          <w:rPr>
            <w:rFonts w:asciiTheme="minorHAnsi" w:hAnsiTheme="minorHAnsi" w:cstheme="minorHAnsi"/>
            <w:sz w:val="22"/>
            <w:szCs w:val="22"/>
          </w:rPr>
          <w:t>)</w:t>
        </w:r>
      </w:hyperlink>
    </w:p>
    <w:p w14:paraId="2FD65C84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4DA7F36B" w14:textId="77777777" w:rsidR="009045F2" w:rsidRPr="00AC6179" w:rsidRDefault="0082165D">
      <w:pPr>
        <w:spacing w:line="240" w:lineRule="exact"/>
        <w:ind w:left="472" w:right="81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17.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sh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gra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Autom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ed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cess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ann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Sy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 Advanc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ronme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”,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. J.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al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ngin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ng,</w:t>
      </w:r>
      <w:r w:rsidRPr="00AC617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98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106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une 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sz w:val="22"/>
          <w:szCs w:val="22"/>
        </w:rPr>
        <w:t xml:space="preserve">).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Pub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J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s,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3F3223F1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0199A6C0" w14:textId="77777777" w:rsidR="009045F2" w:rsidRPr="00AC6179" w:rsidRDefault="0082165D">
      <w:pPr>
        <w:ind w:left="472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18.</w:t>
      </w:r>
      <w:r w:rsidRPr="00AC617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sh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nd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 xml:space="preserve">ay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n,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 xml:space="preserve">01) 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ov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cha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Type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 Advanc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 Pro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s: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 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te-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Rev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z w:val="22"/>
          <w:szCs w:val="22"/>
        </w:rPr>
        <w:t>”, 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Jou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Mac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ne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 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, 4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11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15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1635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Sep 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: 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7E9ED130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20" w:right="740" w:bottom="280" w:left="1040" w:header="0" w:footer="1014" w:gutter="0"/>
          <w:cols w:space="720"/>
        </w:sectPr>
      </w:pP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16">
        <w:r w:rsidRPr="00AC6179">
          <w:rPr>
            <w:rFonts w:asciiTheme="minorHAnsi" w:hAnsiTheme="minorHAnsi" w:cstheme="minorHAnsi"/>
            <w:sz w:val="22"/>
            <w:szCs w:val="22"/>
          </w:rPr>
          <w:t>10.1016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AC6179">
          <w:rPr>
            <w:rFonts w:asciiTheme="minorHAnsi" w:hAnsiTheme="minorHAnsi" w:cstheme="minorHAnsi"/>
            <w:sz w:val="22"/>
            <w:szCs w:val="22"/>
          </w:rPr>
          <w:t>S0890</w:t>
        </w:r>
        <w:r w:rsidRPr="00AC6179">
          <w:rPr>
            <w:rFonts w:asciiTheme="minorHAnsi" w:hAnsiTheme="minorHAnsi" w:cstheme="minorHAnsi"/>
            <w:spacing w:val="-4"/>
            <w:sz w:val="22"/>
            <w:szCs w:val="22"/>
          </w:rPr>
          <w:t>-</w:t>
        </w:r>
        <w:r w:rsidRPr="00AC6179">
          <w:rPr>
            <w:rFonts w:asciiTheme="minorHAnsi" w:hAnsiTheme="minorHAnsi" w:cstheme="minorHAnsi"/>
            <w:sz w:val="22"/>
            <w:szCs w:val="22"/>
          </w:rPr>
          <w:t>695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5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(</w:t>
        </w:r>
        <w:r w:rsidRPr="00AC6179">
          <w:rPr>
            <w:rFonts w:asciiTheme="minorHAnsi" w:hAnsiTheme="minorHAnsi" w:cstheme="minorHAnsi"/>
            <w:sz w:val="22"/>
            <w:szCs w:val="22"/>
          </w:rPr>
          <w:t>01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)</w:t>
        </w:r>
        <w:r w:rsidRPr="00AC6179">
          <w:rPr>
            <w:rFonts w:asciiTheme="minorHAnsi" w:hAnsiTheme="minorHAnsi" w:cstheme="minorHAnsi"/>
            <w:spacing w:val="-2"/>
            <w:sz w:val="22"/>
            <w:szCs w:val="22"/>
          </w:rPr>
          <w:t>0</w:t>
        </w:r>
        <w:r w:rsidRPr="00AC6179">
          <w:rPr>
            <w:rFonts w:asciiTheme="minorHAnsi" w:hAnsiTheme="minorHAnsi" w:cstheme="minorHAnsi"/>
            <w:sz w:val="22"/>
            <w:szCs w:val="22"/>
          </w:rPr>
          <w:t>001</w:t>
        </w:r>
        <w:r w:rsidRPr="00AC6179">
          <w:rPr>
            <w:rFonts w:asciiTheme="minorHAnsi" w:hAnsiTheme="minorHAnsi" w:cstheme="minorHAnsi"/>
            <w:spacing w:val="1"/>
            <w:sz w:val="22"/>
            <w:szCs w:val="22"/>
          </w:rPr>
          <w:t>0</w:t>
        </w:r>
        <w:r w:rsidRPr="00AC6179">
          <w:rPr>
            <w:rFonts w:asciiTheme="minorHAnsi" w:hAnsiTheme="minorHAnsi" w:cstheme="minorHAnsi"/>
            <w:spacing w:val="-4"/>
            <w:sz w:val="22"/>
            <w:szCs w:val="22"/>
          </w:rPr>
          <w:t>-</w:t>
        </w:r>
        <w:r w:rsidRPr="00AC6179">
          <w:rPr>
            <w:rFonts w:asciiTheme="minorHAnsi" w:hAnsiTheme="minorHAnsi" w:cstheme="minorHAnsi"/>
            <w:sz w:val="22"/>
            <w:szCs w:val="22"/>
          </w:rPr>
          <w:t>4)</w:t>
        </w:r>
      </w:hyperlink>
    </w:p>
    <w:p w14:paraId="2DCC1C8B" w14:textId="77777777" w:rsidR="009045F2" w:rsidRPr="00AC6179" w:rsidRDefault="0082165D">
      <w:pPr>
        <w:spacing w:before="74"/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lastRenderedPageBreak/>
        <w:t xml:space="preserve">[B.2] 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un</w:t>
      </w:r>
      <w:r w:rsidRPr="00AC6179">
        <w:rPr>
          <w:rFonts w:asciiTheme="minorHAnsi" w:hAnsiTheme="minorHAnsi" w:cstheme="minorHAnsi"/>
          <w:b/>
          <w:sz w:val="24"/>
          <w:szCs w:val="24"/>
        </w:rPr>
        <w:t>ica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te</w:t>
      </w:r>
      <w:r w:rsidRPr="00AC6179">
        <w:rPr>
          <w:rFonts w:asciiTheme="minorHAnsi" w:hAnsiTheme="minorHAnsi" w:cstheme="minorHAnsi"/>
          <w:b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pacing w:val="3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Pape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s</w:t>
      </w:r>
    </w:p>
    <w:p w14:paraId="0A6FDA7D" w14:textId="77777777" w:rsidR="009045F2" w:rsidRPr="00AC6179" w:rsidRDefault="009045F2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001DA6A9" w14:textId="77777777" w:rsidR="009045F2" w:rsidRPr="00AC6179" w:rsidRDefault="0082165D">
      <w:pPr>
        <w:ind w:left="472" w:right="83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19.</w:t>
      </w:r>
      <w:r w:rsidRPr="00AC617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AC6179">
        <w:rPr>
          <w:rFonts w:asciiTheme="minorHAnsi" w:hAnsiTheme="minorHAnsi" w:cstheme="minorHAnsi"/>
          <w:sz w:val="22"/>
          <w:szCs w:val="22"/>
        </w:rPr>
        <w:t>Sur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 cu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SiC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x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e”,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onal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ourn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ru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ure a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 Prope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ed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0C8F4C2F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06A4FAF" w14:textId="77777777" w:rsidR="009045F2" w:rsidRPr="00AC6179" w:rsidRDefault="0082165D">
      <w:pPr>
        <w:ind w:left="472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20.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 SiCp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61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num 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”,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nt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Jo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rnal</w:t>
      </w:r>
      <w:r w:rsidRPr="00AC6179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dvanced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Manuf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 Techno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ogy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ed)</w:t>
      </w:r>
    </w:p>
    <w:p w14:paraId="397FE606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7AA84FAA" w14:textId="77777777" w:rsidR="009045F2" w:rsidRPr="00AC6179" w:rsidRDefault="0082165D">
      <w:pPr>
        <w:spacing w:line="240" w:lineRule="exact"/>
        <w:ind w:left="472" w:right="84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21.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“Neu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SiCp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6061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”,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Jo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rnal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cha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cs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and Manuf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260524A5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2E5B9965" w14:textId="77777777" w:rsidR="009045F2" w:rsidRPr="00AC6179" w:rsidRDefault="0082165D">
      <w:pPr>
        <w:ind w:left="472" w:right="81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22.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2)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z w:val="22"/>
          <w:szCs w:val="22"/>
        </w:rPr>
        <w:t>ng app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MRR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 WE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6061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MC”,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Sad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na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-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cad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Pro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ngs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ngine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0B188E2A" w14:textId="77777777" w:rsidR="009045F2" w:rsidRPr="00AC6179" w:rsidRDefault="009045F2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481285E6" w14:textId="77777777" w:rsidR="009045F2" w:rsidRPr="00AC6179" w:rsidRDefault="0082165D">
      <w:pPr>
        <w:ind w:left="472" w:right="84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 xml:space="preserve">23. </w:t>
      </w:r>
      <w:r w:rsidRPr="00AC6179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bh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ek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nve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ga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To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z w:val="22"/>
          <w:szCs w:val="22"/>
        </w:rPr>
        <w:t>ear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epo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pe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TiC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um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by 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arge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) Proces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. J.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g.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chnol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gy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b/>
          <w:sz w:val="22"/>
          <w:szCs w:val="22"/>
        </w:rPr>
        <w:t>Manag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2011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09A79B94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7E083A21" w14:textId="77777777" w:rsidR="009045F2" w:rsidRPr="00AC6179" w:rsidRDefault="0082165D">
      <w:pPr>
        <w:ind w:left="472" w:right="81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24.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bh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Wanne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e,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Char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cs</w:t>
      </w:r>
      <w:r w:rsidRPr="00AC6179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TiC</w:t>
      </w:r>
      <w:r w:rsidRPr="00AC6179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l-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u Al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by El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Proc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”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 sub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J.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Pro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gy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1CAAFB20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670CD45" w14:textId="77777777" w:rsidR="009045F2" w:rsidRPr="00AC6179" w:rsidRDefault="0082165D">
      <w:pPr>
        <w:ind w:left="472" w:right="82" w:hanging="360"/>
        <w:jc w:val="both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20" w:right="740" w:bottom="280" w:left="1040" w:header="0" w:footer="1014" w:gutter="0"/>
          <w:cols w:space="720"/>
        </w:sectPr>
      </w:pPr>
      <w:r w:rsidRPr="00AC6179">
        <w:rPr>
          <w:rFonts w:asciiTheme="minorHAnsi" w:hAnsiTheme="minorHAnsi" w:cstheme="minorHAnsi"/>
          <w:sz w:val="22"/>
          <w:szCs w:val="22"/>
        </w:rPr>
        <w:t>25.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bh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anue Potp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 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 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a, “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s on pro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 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z w:val="22"/>
          <w:szCs w:val="22"/>
        </w:rPr>
        <w:t>du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i/>
          <w:sz w:val="22"/>
          <w:szCs w:val="22"/>
        </w:rPr>
        <w:t>y 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d ho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 qu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y cha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cs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small</w:t>
      </w:r>
      <w:r w:rsidRPr="00AC6179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ho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es</w:t>
      </w:r>
      <w:r w:rsidRPr="00AC6179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oy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800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”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sub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o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J.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ch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 Too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s and 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ure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s: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.</w:t>
      </w:r>
    </w:p>
    <w:p w14:paraId="107FB752" w14:textId="77777777" w:rsidR="009045F2" w:rsidRPr="00AC6179" w:rsidRDefault="0082165D">
      <w:pPr>
        <w:spacing w:before="74"/>
        <w:ind w:left="214" w:right="5809"/>
        <w:jc w:val="center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lastRenderedPageBreak/>
        <w:t>[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z w:val="24"/>
          <w:szCs w:val="24"/>
        </w:rPr>
        <w:t>]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er</w:t>
      </w:r>
      <w:r w:rsidRPr="00AC6179">
        <w:rPr>
          <w:rFonts w:asciiTheme="minorHAnsi" w:hAnsiTheme="minorHAnsi" w:cstheme="minorHAnsi"/>
          <w:b/>
          <w:sz w:val="24"/>
          <w:szCs w:val="24"/>
        </w:rPr>
        <w:t>s in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Con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f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ere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z w:val="24"/>
          <w:szCs w:val="24"/>
        </w:rPr>
        <w:t>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z w:val="24"/>
          <w:szCs w:val="24"/>
        </w:rPr>
        <w:t>gs</w:t>
      </w:r>
    </w:p>
    <w:p w14:paraId="0EA883CF" w14:textId="77777777" w:rsidR="009045F2" w:rsidRPr="00AC6179" w:rsidRDefault="009045F2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71D54675" w14:textId="77777777" w:rsidR="009045F2" w:rsidRPr="00AC6179" w:rsidRDefault="0082165D">
      <w:pPr>
        <w:ind w:left="540" w:right="182" w:hanging="37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</w:t>
      </w:r>
      <w:r w:rsidRPr="00AC617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a,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. 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.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 xml:space="preserve">011)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ace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r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6061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”.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onf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nce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dvanc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 Ma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i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i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5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IC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pacing w:val="5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T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11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2011,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a.</w:t>
      </w:r>
    </w:p>
    <w:p w14:paraId="1DFCE16E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0960F43C" w14:textId="77777777" w:rsidR="009045F2" w:rsidRPr="00AC6179" w:rsidRDefault="0082165D">
      <w:pPr>
        <w:spacing w:line="240" w:lineRule="exact"/>
        <w:ind w:left="540" w:right="176" w:hanging="37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2.  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z w:val="22"/>
          <w:szCs w:val="22"/>
        </w:rPr>
        <w:t>Ef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ct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ra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RR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du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re 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rge</w:t>
      </w:r>
      <w:r w:rsidRPr="00AC6179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cu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position w:val="-3"/>
          <w:sz w:val="14"/>
          <w:szCs w:val="14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i/>
          <w:sz w:val="22"/>
          <w:szCs w:val="22"/>
        </w:rPr>
        <w:t>60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6</w:t>
      </w:r>
      <w:r w:rsidRPr="00AC6179">
        <w:rPr>
          <w:rFonts w:asciiTheme="minorHAnsi" w:hAnsiTheme="minorHAnsi" w:cstheme="minorHAnsi"/>
          <w:i/>
          <w:sz w:val="22"/>
          <w:szCs w:val="22"/>
        </w:rPr>
        <w:t>1</w:t>
      </w:r>
      <w:r w:rsidRPr="00AC6179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hyperlink r:id="rId17"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2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2</w:t>
        </w:r>
        <w:r w:rsidRPr="00AC6179">
          <w:rPr>
            <w:rFonts w:asciiTheme="minorHAnsi" w:hAnsiTheme="minorHAnsi" w:cstheme="minorHAnsi"/>
            <w:b/>
            <w:spacing w:val="-1"/>
            <w:position w:val="10"/>
            <w:sz w:val="14"/>
            <w:szCs w:val="14"/>
          </w:rPr>
          <w:t>n</w:t>
        </w:r>
        <w:r w:rsidRPr="00AC6179">
          <w:rPr>
            <w:rFonts w:asciiTheme="minorHAnsi" w:hAnsiTheme="minorHAnsi" w:cstheme="minorHAnsi"/>
            <w:b/>
            <w:position w:val="10"/>
            <w:sz w:val="14"/>
            <w:szCs w:val="14"/>
          </w:rPr>
          <w:t xml:space="preserve">d </w:t>
        </w:r>
        <w:r w:rsidRPr="00AC6179">
          <w:rPr>
            <w:rFonts w:asciiTheme="minorHAnsi" w:hAnsiTheme="minorHAnsi" w:cstheme="minorHAnsi"/>
            <w:b/>
            <w:spacing w:val="14"/>
            <w:position w:val="10"/>
            <w:sz w:val="14"/>
            <w:szCs w:val="14"/>
          </w:rPr>
          <w:t xml:space="preserve"> 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DAAA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M</w:t>
        </w:r>
        <w:r w:rsidRPr="00AC6179">
          <w:rPr>
            <w:rFonts w:asciiTheme="minorHAnsi" w:hAnsiTheme="minorHAnsi" w:cstheme="minorHAnsi"/>
            <w:b/>
            <w:spacing w:val="32"/>
            <w:sz w:val="22"/>
            <w:szCs w:val="22"/>
          </w:rPr>
          <w:t xml:space="preserve"> 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In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ern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a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o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n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al</w:t>
        </w:r>
        <w:r w:rsidRPr="00AC6179">
          <w:rPr>
            <w:rFonts w:asciiTheme="minorHAnsi" w:hAnsiTheme="minorHAnsi" w:cstheme="minorHAnsi"/>
            <w:b/>
            <w:spacing w:val="32"/>
            <w:sz w:val="22"/>
            <w:szCs w:val="22"/>
          </w:rPr>
          <w:t xml:space="preserve"> 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W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or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l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d</w:t>
        </w:r>
        <w:r w:rsidRPr="00AC6179">
          <w:rPr>
            <w:rFonts w:asciiTheme="minorHAnsi" w:hAnsiTheme="minorHAnsi" w:cstheme="minorHAnsi"/>
            <w:b/>
            <w:spacing w:val="28"/>
            <w:sz w:val="22"/>
            <w:szCs w:val="22"/>
          </w:rPr>
          <w:t xml:space="preserve"> 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S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y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po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s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u</w:t>
        </w:r>
        <w:r w:rsidRPr="00AC6179">
          <w:rPr>
            <w:rFonts w:asciiTheme="minorHAnsi" w:hAnsiTheme="minorHAnsi" w:cstheme="minorHAnsi"/>
            <w:b/>
            <w:spacing w:val="4"/>
            <w:sz w:val="22"/>
            <w:szCs w:val="22"/>
          </w:rPr>
          <w:t>m</w:t>
        </w:r>
        <w:r w:rsidRPr="00AC6179">
          <w:rPr>
            <w:rFonts w:asciiTheme="minorHAnsi" w:hAnsiTheme="minorHAnsi" w:cstheme="minorHAnsi"/>
            <w:sz w:val="22"/>
            <w:szCs w:val="22"/>
          </w:rPr>
          <w:t>,</w:t>
        </w:r>
      </w:hyperlink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2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b/>
          <w:sz w:val="22"/>
          <w:szCs w:val="22"/>
        </w:rPr>
        <w:t>-</w:t>
      </w:r>
    </w:p>
    <w:p w14:paraId="678648E8" w14:textId="77777777" w:rsidR="009045F2" w:rsidRPr="00AC6179" w:rsidRDefault="0082165D">
      <w:pPr>
        <w:spacing w:before="1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26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ov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 2011,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a,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us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a.</w:t>
      </w:r>
    </w:p>
    <w:p w14:paraId="25A7E571" w14:textId="77777777" w:rsidR="009045F2" w:rsidRPr="00AC6179" w:rsidRDefault="009045F2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3519EEE0" w14:textId="77777777" w:rsidR="009045F2" w:rsidRPr="00AC6179" w:rsidRDefault="0082165D">
      <w:pPr>
        <w:ind w:left="540" w:right="185" w:hanging="37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3.  </w:t>
      </w:r>
      <w:r w:rsidRPr="00AC617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“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ke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SiCp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61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”.</w:t>
      </w:r>
      <w:r w:rsidRPr="00AC617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2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nal</w:t>
      </w:r>
      <w:r w:rsidRPr="00AC6179">
        <w:rPr>
          <w:rFonts w:asciiTheme="minorHAnsi" w:hAnsiTheme="minorHAnsi" w:cstheme="minorHAnsi"/>
          <w:b/>
          <w:i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echa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b/>
          <w:i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ngin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i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ongr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ss and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xpo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sz w:val="22"/>
          <w:szCs w:val="22"/>
        </w:rPr>
        <w:t>, 11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17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ove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ado, 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SA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3EEDE483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76446F6" w14:textId="77777777" w:rsidR="009045F2" w:rsidRPr="00AC6179" w:rsidRDefault="0082165D">
      <w:pPr>
        <w:ind w:left="540" w:right="183" w:hanging="37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4. 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 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1)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“Ne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 ba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 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6061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num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pos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e”.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Proc.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onf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 on Manu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g Sc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ence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ogy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MST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 16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18 Sep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2011,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apo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e.</w:t>
      </w:r>
    </w:p>
    <w:p w14:paraId="6D032F3F" w14:textId="77777777" w:rsidR="009045F2" w:rsidRPr="00AC6179" w:rsidRDefault="009045F2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2E386299" w14:textId="77777777" w:rsidR="009045F2" w:rsidRPr="00AC6179" w:rsidRDefault="0082165D">
      <w:pPr>
        <w:spacing w:line="240" w:lineRule="exact"/>
        <w:ind w:left="540" w:right="180" w:hanging="37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5.  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“Se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 xml:space="preserve">m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 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WE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SiC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 xml:space="preserve">6061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MC”.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5</w:t>
      </w:r>
      <w:r w:rsidRPr="00AC6179">
        <w:rPr>
          <w:rFonts w:asciiTheme="minorHAnsi" w:hAnsiTheme="minorHAnsi" w:cstheme="minorHAnsi"/>
          <w:b/>
          <w:i/>
          <w:position w:val="10"/>
          <w:sz w:val="14"/>
          <w:szCs w:val="14"/>
        </w:rPr>
        <w:t>th</w:t>
      </w:r>
      <w:r w:rsidRPr="00AC6179">
        <w:rPr>
          <w:rFonts w:asciiTheme="minorHAnsi" w:hAnsiTheme="minorHAnsi" w:cstheme="minorHAnsi"/>
          <w:b/>
          <w:i/>
          <w:spacing w:val="2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onf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ence</w:t>
      </w:r>
      <w:r w:rsidRPr="00AC6179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dvan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es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 M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cha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IC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ME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8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, 2011, S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66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670.</w:t>
      </w:r>
    </w:p>
    <w:p w14:paraId="442B51D6" w14:textId="77777777" w:rsidR="009045F2" w:rsidRPr="00AC6179" w:rsidRDefault="009045F2">
      <w:pPr>
        <w:spacing w:before="1" w:line="260" w:lineRule="exact"/>
        <w:rPr>
          <w:rFonts w:asciiTheme="minorHAnsi" w:hAnsiTheme="minorHAnsi" w:cstheme="minorHAnsi"/>
          <w:sz w:val="26"/>
          <w:szCs w:val="26"/>
        </w:rPr>
      </w:pPr>
    </w:p>
    <w:p w14:paraId="4CEF58CE" w14:textId="77777777" w:rsidR="009045F2" w:rsidRPr="00AC6179" w:rsidRDefault="0082165D">
      <w:pPr>
        <w:spacing w:line="228" w:lineRule="auto"/>
        <w:ind w:left="540" w:right="176" w:hanging="37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6.  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010)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 SiCp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61</w:t>
      </w:r>
      <w:r w:rsidRPr="00AC617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num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”.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Proc.</w:t>
      </w:r>
      <w:r w:rsidRPr="00AC6179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3</w:t>
      </w:r>
      <w:r w:rsidRPr="00AC6179">
        <w:rPr>
          <w:rFonts w:asciiTheme="minorHAnsi" w:hAnsiTheme="minorHAnsi" w:cstheme="minorHAnsi"/>
          <w:b/>
          <w:i/>
          <w:spacing w:val="1"/>
          <w:position w:val="10"/>
          <w:sz w:val="14"/>
          <w:szCs w:val="14"/>
        </w:rPr>
        <w:t>r</w:t>
      </w:r>
      <w:r w:rsidRPr="00AC6179">
        <w:rPr>
          <w:rFonts w:asciiTheme="minorHAnsi" w:hAnsiTheme="minorHAnsi" w:cstheme="minorHAnsi"/>
          <w:b/>
          <w:i/>
          <w:position w:val="10"/>
          <w:sz w:val="14"/>
          <w:szCs w:val="14"/>
        </w:rPr>
        <w:t xml:space="preserve">d 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nal</w:t>
      </w:r>
      <w:r w:rsidRPr="00AC6179">
        <w:rPr>
          <w:rFonts w:asciiTheme="minorHAnsi" w:hAnsiTheme="minorHAnsi" w:cstheme="minorHAnsi"/>
          <w:b/>
          <w:i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i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2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>4</w:t>
      </w:r>
      <w:r w:rsidRPr="00AC6179">
        <w:rPr>
          <w:rFonts w:asciiTheme="minorHAnsi" w:hAnsiTheme="minorHAnsi" w:cstheme="minorHAnsi"/>
          <w:b/>
          <w:i/>
          <w:position w:val="10"/>
          <w:sz w:val="14"/>
          <w:szCs w:val="14"/>
        </w:rPr>
        <w:t xml:space="preserve">th </w:t>
      </w:r>
      <w:r w:rsidRPr="00AC6179">
        <w:rPr>
          <w:rFonts w:asciiTheme="minorHAnsi" w:hAnsiTheme="minorHAnsi" w:cstheme="minorHAnsi"/>
          <w:b/>
          <w:i/>
          <w:spacing w:val="1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 Manuf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i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Techn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gn</w:t>
      </w:r>
      <w:r w:rsidRPr="00AC6179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b/>
          <w:i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ch</w:t>
      </w:r>
      <w:r w:rsidRPr="00AC6179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nf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ce</w:t>
      </w:r>
      <w:r w:rsidRPr="00AC6179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MT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DR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AC6179">
        <w:rPr>
          <w:rFonts w:asciiTheme="minorHAnsi" w:hAnsiTheme="minorHAnsi" w:cstheme="minorHAnsi"/>
          <w:b/>
          <w:i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-</w:t>
      </w:r>
      <w:r w:rsidRPr="00AC6179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20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AC6179">
        <w:rPr>
          <w:rFonts w:asciiTheme="minorHAnsi" w:hAnsiTheme="minorHAnsi" w:cstheme="minorHAnsi"/>
          <w:sz w:val="22"/>
          <w:szCs w:val="22"/>
        </w:rPr>
        <w:t>-</w:t>
      </w:r>
    </w:p>
    <w:p w14:paraId="152EBD6A" w14:textId="77777777" w:rsidR="009045F2" w:rsidRPr="00AC6179" w:rsidRDefault="0082165D">
      <w:pPr>
        <w:spacing w:before="1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15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0,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hapa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na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a, 108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1094.</w:t>
      </w:r>
    </w:p>
    <w:p w14:paraId="3D255889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5CC24F1E" w14:textId="77777777" w:rsidR="009045F2" w:rsidRPr="00AC6179" w:rsidRDefault="0082165D">
      <w:pPr>
        <w:spacing w:line="240" w:lineRule="exact"/>
        <w:ind w:left="540" w:right="182" w:hanging="37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7.  </w:t>
      </w:r>
      <w:r w:rsidRPr="00AC617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10)</w:t>
      </w:r>
      <w:r w:rsidRPr="00AC617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udy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 SiCp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61</w:t>
      </w:r>
      <w:r w:rsidRPr="00AC617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SM”.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Proc.</w:t>
      </w:r>
      <w:r w:rsidRPr="00AC6179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4</w:t>
      </w:r>
      <w:r w:rsidRPr="00AC6179">
        <w:rPr>
          <w:rFonts w:asciiTheme="minorHAnsi" w:hAnsiTheme="minorHAnsi" w:cstheme="minorHAnsi"/>
          <w:b/>
          <w:i/>
          <w:position w:val="10"/>
          <w:sz w:val="14"/>
          <w:szCs w:val="14"/>
        </w:rPr>
        <w:t xml:space="preserve">th 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na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onf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nce</w:t>
      </w:r>
      <w:r w:rsidRPr="00AC6179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dvances</w:t>
      </w:r>
      <w:r w:rsidRPr="00AC6179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ani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ngine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IC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, 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25 Sep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0, Sur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394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398.</w:t>
      </w:r>
    </w:p>
    <w:p w14:paraId="25621974" w14:textId="77777777" w:rsidR="009045F2" w:rsidRPr="00AC6179" w:rsidRDefault="009045F2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3F772BAA" w14:textId="77777777" w:rsidR="009045F2" w:rsidRPr="00AC6179" w:rsidRDefault="0082165D">
      <w:pPr>
        <w:spacing w:line="231" w:lineRule="auto"/>
        <w:ind w:left="540" w:right="180" w:hanging="37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8.  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n,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z w:val="22"/>
          <w:szCs w:val="22"/>
        </w:rPr>
        <w:t>Exper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re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ar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i/>
          <w:sz w:val="22"/>
          <w:szCs w:val="22"/>
        </w:rPr>
        <w:t>6061</w:t>
      </w:r>
      <w:r w:rsidRPr="00AC6179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num</w:t>
      </w:r>
      <w:r w:rsidRPr="00AC6179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x</w:t>
      </w:r>
      <w:r w:rsidRPr="00AC6179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pos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oc.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f  </w:t>
      </w:r>
      <w:r w:rsidRPr="00AC6179">
        <w:rPr>
          <w:rFonts w:asciiTheme="minorHAnsi" w:hAnsiTheme="minorHAnsi" w:cstheme="minorHAnsi"/>
          <w:b/>
          <w:sz w:val="22"/>
          <w:szCs w:val="22"/>
        </w:rPr>
        <w:t>3</w:t>
      </w:r>
      <w:r w:rsidRPr="00AC6179">
        <w:rPr>
          <w:rFonts w:asciiTheme="minorHAnsi" w:hAnsiTheme="minorHAnsi" w:cstheme="minorHAnsi"/>
          <w:b/>
          <w:spacing w:val="1"/>
          <w:position w:val="10"/>
          <w:sz w:val="14"/>
          <w:szCs w:val="14"/>
        </w:rPr>
        <w:t>r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 xml:space="preserve">d  </w:t>
      </w:r>
      <w:r w:rsidRPr="00AC6179">
        <w:rPr>
          <w:rFonts w:asciiTheme="minorHAnsi" w:hAnsiTheme="minorHAnsi" w:cstheme="minorHAnsi"/>
          <w:b/>
          <w:spacing w:val="1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rna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ence</w:t>
      </w:r>
      <w:r w:rsidRPr="00AC617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dva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ced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gn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AC6179">
        <w:rPr>
          <w:rFonts w:asciiTheme="minorHAnsi" w:hAnsiTheme="minorHAnsi" w:cstheme="minorHAnsi"/>
          <w:b/>
          <w:sz w:val="22"/>
          <w:szCs w:val="22"/>
        </w:rPr>
        <w:t>M20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b/>
          <w:sz w:val="22"/>
          <w:szCs w:val="22"/>
        </w:rPr>
        <w:t>0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10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Sep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ber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2010,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ham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ham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59D2FF42" w14:textId="77777777" w:rsidR="009045F2" w:rsidRPr="00AC6179" w:rsidRDefault="009045F2">
      <w:pPr>
        <w:spacing w:before="5" w:line="260" w:lineRule="exact"/>
        <w:rPr>
          <w:rFonts w:asciiTheme="minorHAnsi" w:hAnsiTheme="minorHAnsi" w:cstheme="minorHAnsi"/>
          <w:sz w:val="26"/>
          <w:szCs w:val="26"/>
        </w:rPr>
      </w:pPr>
    </w:p>
    <w:p w14:paraId="0E977367" w14:textId="77777777" w:rsidR="009045F2" w:rsidRPr="00AC6179" w:rsidRDefault="0082165D">
      <w:pPr>
        <w:spacing w:line="228" w:lineRule="auto"/>
        <w:ind w:left="540" w:right="63" w:hanging="37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9.  </w:t>
      </w:r>
      <w:r w:rsidRPr="00AC617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bh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k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Wann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nd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 Time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ode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 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rge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>ng of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us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 TiC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u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en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pact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To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>"</w:t>
      </w:r>
      <w:r w:rsidRPr="00AC6179">
        <w:rPr>
          <w:rFonts w:asciiTheme="minorHAnsi" w:hAnsiTheme="minorHAnsi" w:cstheme="minorHAnsi"/>
          <w:sz w:val="22"/>
          <w:szCs w:val="22"/>
        </w:rPr>
        <w:t>, Pr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c. of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3</w:t>
      </w:r>
      <w:r w:rsidRPr="00AC6179">
        <w:rPr>
          <w:rFonts w:asciiTheme="minorHAnsi" w:hAnsiTheme="minorHAnsi" w:cstheme="minorHAnsi"/>
          <w:b/>
          <w:spacing w:val="1"/>
          <w:position w:val="10"/>
          <w:sz w:val="14"/>
          <w:szCs w:val="14"/>
        </w:rPr>
        <w:t>r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>d</w:t>
      </w:r>
      <w:r w:rsidRPr="00AC6179">
        <w:rPr>
          <w:rFonts w:asciiTheme="minorHAnsi" w:hAnsiTheme="minorHAnsi" w:cstheme="minorHAnsi"/>
          <w:b/>
          <w:spacing w:val="19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24</w:t>
      </w:r>
      <w:r w:rsidRPr="00AC6179">
        <w:rPr>
          <w:rFonts w:asciiTheme="minorHAnsi" w:hAnsiTheme="minorHAnsi" w:cstheme="minorHAnsi"/>
          <w:b/>
          <w:spacing w:val="-3"/>
          <w:position w:val="10"/>
          <w:sz w:val="14"/>
          <w:szCs w:val="14"/>
        </w:rPr>
        <w:t xml:space="preserve">th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TD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ence,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15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 xml:space="preserve">0,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z w:val="22"/>
          <w:szCs w:val="22"/>
        </w:rPr>
        <w:t>Uni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ha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a, pp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527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530.</w:t>
      </w:r>
    </w:p>
    <w:p w14:paraId="6332E386" w14:textId="77777777" w:rsidR="009045F2" w:rsidRPr="00AC6179" w:rsidRDefault="009045F2">
      <w:pPr>
        <w:spacing w:before="20" w:line="240" w:lineRule="exact"/>
        <w:rPr>
          <w:rFonts w:asciiTheme="minorHAnsi" w:hAnsiTheme="minorHAnsi" w:cstheme="minorHAnsi"/>
          <w:sz w:val="24"/>
          <w:szCs w:val="24"/>
        </w:rPr>
      </w:pPr>
    </w:p>
    <w:p w14:paraId="324F72DB" w14:textId="77777777" w:rsidR="009045F2" w:rsidRPr="00AC6179" w:rsidRDefault="0082165D">
      <w:pPr>
        <w:spacing w:line="240" w:lineRule="exact"/>
        <w:ind w:left="540" w:right="180" w:hanging="425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10. </w:t>
      </w:r>
      <w:r w:rsidRPr="00AC617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Sin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h,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201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z w:val="22"/>
          <w:szCs w:val="22"/>
        </w:rPr>
        <w:t>Ef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ct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pos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ure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 Fin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Spur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ea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Pul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hem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cal</w:t>
      </w:r>
      <w:r w:rsidRPr="00AC6179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ECH)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c.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b/>
          <w:spacing w:val="1"/>
          <w:position w:val="10"/>
          <w:sz w:val="14"/>
          <w:szCs w:val="14"/>
        </w:rPr>
        <w:t>r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 xml:space="preserve">d 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b/>
          <w:sz w:val="22"/>
          <w:szCs w:val="22"/>
        </w:rPr>
        <w:t>4</w:t>
      </w:r>
      <w:r w:rsidRPr="00AC6179">
        <w:rPr>
          <w:rFonts w:asciiTheme="minorHAnsi" w:hAnsiTheme="minorHAnsi" w:cstheme="minorHAnsi"/>
          <w:b/>
          <w:spacing w:val="-1"/>
          <w:position w:val="10"/>
          <w:sz w:val="14"/>
          <w:szCs w:val="14"/>
        </w:rPr>
        <w:t xml:space="preserve">th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MT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ence,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15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 xml:space="preserve">0,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 Uni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ha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a, pp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903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908.</w:t>
      </w:r>
    </w:p>
    <w:p w14:paraId="2CF619F8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784F13D6" w14:textId="77777777" w:rsidR="009045F2" w:rsidRPr="00AC6179" w:rsidRDefault="0082165D">
      <w:pPr>
        <w:spacing w:line="232" w:lineRule="auto"/>
        <w:ind w:left="540" w:right="177" w:hanging="425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11. 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P.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z w:val="22"/>
          <w:szCs w:val="22"/>
        </w:rPr>
        <w:t>Ef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nd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ge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ar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by 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che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cal </w:t>
      </w:r>
      <w:r w:rsidRPr="00AC6179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AC6179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”, 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oc. 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of </w:t>
      </w:r>
      <w:r w:rsidRPr="00AC617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6</w:t>
      </w:r>
      <w:r w:rsidRPr="00AC6179">
        <w:rPr>
          <w:rFonts w:asciiTheme="minorHAnsi" w:hAnsiTheme="minorHAnsi" w:cstheme="minorHAnsi"/>
          <w:b/>
          <w:spacing w:val="-1"/>
          <w:position w:val="10"/>
          <w:sz w:val="14"/>
          <w:szCs w:val="14"/>
        </w:rPr>
        <w:t>t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 xml:space="preserve">h   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ernat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onal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onf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re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</w:t>
      </w:r>
      <w:r w:rsidRPr="00AC617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re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on,</w:t>
      </w:r>
      <w:r w:rsidRPr="00AC6179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Mes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cro</w:t>
      </w:r>
      <w:r w:rsidRPr="00AC6179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</w:t>
      </w:r>
      <w:r w:rsidRPr="00AC6179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ano</w:t>
      </w:r>
      <w:r w:rsidRPr="00AC6179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ogy</w:t>
      </w:r>
      <w:r w:rsidRPr="00AC617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6</w:t>
      </w:r>
      <w:r w:rsidRPr="00AC6179">
        <w:rPr>
          <w:rFonts w:asciiTheme="minorHAnsi" w:hAnsiTheme="minorHAnsi" w:cstheme="minorHAnsi"/>
          <w:b/>
          <w:spacing w:val="6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12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2009,</w:t>
      </w:r>
      <w:r w:rsidRPr="00AC617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G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no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e,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AC6179">
        <w:rPr>
          <w:rFonts w:asciiTheme="minorHAnsi" w:hAnsiTheme="minorHAnsi" w:cstheme="minorHAnsi"/>
          <w:sz w:val="22"/>
          <w:szCs w:val="22"/>
        </w:rPr>
        <w:t>, pp F24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29.</w:t>
      </w:r>
    </w:p>
    <w:p w14:paraId="0CB8E34B" w14:textId="77777777" w:rsidR="009045F2" w:rsidRPr="00AC6179" w:rsidRDefault="009045F2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2BF4731D" w14:textId="77777777" w:rsidR="009045F2" w:rsidRPr="00AC6179" w:rsidRDefault="0082165D">
      <w:pPr>
        <w:ind w:left="76" w:right="181"/>
        <w:jc w:val="center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12. </w:t>
      </w:r>
      <w:r w:rsidRPr="00AC617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ha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z w:val="22"/>
          <w:szCs w:val="22"/>
        </w:rPr>
        <w:t>Se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up</w:t>
      </w:r>
      <w:r w:rsidRPr="00AC6179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For</w:t>
      </w:r>
      <w:r w:rsidRPr="00AC6179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emic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ea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”</w:t>
      </w:r>
    </w:p>
    <w:p w14:paraId="5BF0E238" w14:textId="77777777" w:rsidR="009045F2" w:rsidRPr="00AC6179" w:rsidRDefault="0082165D">
      <w:pPr>
        <w:spacing w:before="1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co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ence 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rg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re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ds</w:t>
      </w:r>
      <w:r w:rsidRPr="00AC617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ME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21</w:t>
      </w:r>
    </w:p>
    <w:p w14:paraId="43237182" w14:textId="77777777" w:rsidR="009045F2" w:rsidRPr="00AC6179" w:rsidRDefault="0082165D">
      <w:pPr>
        <w:spacing w:line="240" w:lineRule="exact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 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. Pa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 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chn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abh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ana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, 5 pa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41C66909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3B84BD1" w14:textId="77777777" w:rsidR="009045F2" w:rsidRPr="00AC6179" w:rsidRDefault="0082165D">
      <w:pPr>
        <w:ind w:left="76" w:right="186"/>
        <w:jc w:val="center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13. </w:t>
      </w:r>
      <w:r w:rsidRPr="00AC617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P.</w:t>
      </w:r>
      <w:r w:rsidRPr="00AC617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AC6179">
        <w:rPr>
          <w:rFonts w:asciiTheme="minorHAnsi" w:hAnsiTheme="minorHAnsi" w:cstheme="minorHAnsi"/>
          <w:i/>
          <w:sz w:val="22"/>
          <w:szCs w:val="22"/>
        </w:rPr>
        <w:t>gn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Expe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hem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cal</w:t>
      </w:r>
      <w:r w:rsidRPr="00AC6179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</w:p>
    <w:p w14:paraId="0041910F" w14:textId="77777777" w:rsidR="009045F2" w:rsidRPr="00AC6179" w:rsidRDefault="0082165D">
      <w:pPr>
        <w:spacing w:line="240" w:lineRule="exact"/>
        <w:ind w:left="540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20" w:right="640" w:bottom="280" w:left="900" w:header="0" w:footer="1014" w:gutter="0"/>
          <w:cols w:space="720"/>
        </w:sectPr>
      </w:pP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al   </w:t>
      </w:r>
      <w:r w:rsidRPr="00AC6179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ea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”   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c.   </w:t>
      </w:r>
      <w:r w:rsidRPr="00AC61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of   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  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l   </w:t>
      </w:r>
      <w:r w:rsidRPr="00AC6179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ence   </w:t>
      </w:r>
      <w:r w:rsidRPr="00AC6179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  </w:t>
      </w:r>
      <w:r w:rsidRPr="00AC617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  </w:t>
      </w:r>
      <w:r w:rsidRPr="00AC6179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earch   </w:t>
      </w:r>
      <w:r w:rsidRPr="00AC6179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d</w:t>
      </w:r>
    </w:p>
    <w:p w14:paraId="6E6690F0" w14:textId="77777777" w:rsidR="009045F2" w:rsidRPr="00AC6179" w:rsidRDefault="0082165D">
      <w:pPr>
        <w:spacing w:before="75" w:line="240" w:lineRule="exact"/>
        <w:ind w:left="540" w:right="85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dva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ces</w:t>
      </w:r>
      <w:r w:rsidRPr="00AC6179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Mec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z w:val="22"/>
          <w:szCs w:val="22"/>
        </w:rPr>
        <w:t>an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cal</w:t>
      </w:r>
      <w:r w:rsidRPr="00AC6179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ngine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20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b/>
          <w:sz w:val="22"/>
          <w:szCs w:val="22"/>
        </w:rPr>
        <w:t>9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19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21</w:t>
      </w:r>
      <w:r w:rsidRPr="00AC617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hanna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, pp 8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878.</w:t>
      </w:r>
    </w:p>
    <w:p w14:paraId="6FD332A2" w14:textId="77777777" w:rsidR="009045F2" w:rsidRPr="00AC6179" w:rsidRDefault="009045F2">
      <w:pPr>
        <w:spacing w:before="1" w:line="260" w:lineRule="exact"/>
        <w:rPr>
          <w:rFonts w:asciiTheme="minorHAnsi" w:hAnsiTheme="minorHAnsi" w:cstheme="minorHAnsi"/>
          <w:sz w:val="26"/>
          <w:szCs w:val="26"/>
        </w:rPr>
      </w:pPr>
    </w:p>
    <w:p w14:paraId="144A6B36" w14:textId="77777777" w:rsidR="009045F2" w:rsidRPr="00AC6179" w:rsidRDefault="0082165D">
      <w:pPr>
        <w:spacing w:line="228" w:lineRule="auto"/>
        <w:ind w:left="540" w:right="78" w:hanging="425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14. </w:t>
      </w:r>
      <w:r w:rsidRPr="00AC617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L.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“In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Fi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pur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ars by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oche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”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2</w:t>
      </w:r>
      <w:r w:rsidRPr="00AC6179">
        <w:rPr>
          <w:rFonts w:asciiTheme="minorHAnsi" w:hAnsiTheme="minorHAnsi" w:cstheme="minorHAnsi"/>
          <w:b/>
          <w:spacing w:val="-3"/>
          <w:position w:val="10"/>
          <w:sz w:val="14"/>
          <w:szCs w:val="14"/>
        </w:rPr>
        <w:t>n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>d</w:t>
      </w:r>
      <w:r w:rsidRPr="00AC6179">
        <w:rPr>
          <w:rFonts w:asciiTheme="minorHAnsi" w:hAnsiTheme="minorHAnsi" w:cstheme="minorHAnsi"/>
          <w:b/>
          <w:spacing w:val="21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al</w:t>
      </w:r>
      <w:r w:rsidRPr="00AC617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2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3</w:t>
      </w:r>
      <w:r w:rsidRPr="00AC6179">
        <w:rPr>
          <w:rFonts w:asciiTheme="minorHAnsi" w:hAnsiTheme="minorHAnsi" w:cstheme="minorHAnsi"/>
          <w:b/>
          <w:spacing w:val="1"/>
          <w:position w:val="10"/>
          <w:sz w:val="14"/>
          <w:szCs w:val="14"/>
        </w:rPr>
        <w:t>r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>d</w:t>
      </w:r>
      <w:r w:rsidRPr="00AC6179">
        <w:rPr>
          <w:rFonts w:asciiTheme="minorHAnsi" w:hAnsiTheme="minorHAnsi" w:cstheme="minorHAnsi"/>
          <w:b/>
          <w:spacing w:val="22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TD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onf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re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ce,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15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b/>
          <w:sz w:val="22"/>
          <w:szCs w:val="22"/>
        </w:rPr>
        <w:t>17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 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a, pp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50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514.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Ed.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M.S. Sh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N.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hbab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05FFC1ED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FBF4344" w14:textId="77777777" w:rsidR="009045F2" w:rsidRPr="00AC6179" w:rsidRDefault="0082165D">
      <w:pPr>
        <w:spacing w:line="240" w:lineRule="exact"/>
        <w:ind w:left="115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15. </w:t>
      </w:r>
      <w:r w:rsidRPr="00AC6179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ube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Shan</w:t>
      </w:r>
      <w:r w:rsidRPr="00AC6179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position w:val="-1"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6)</w:t>
      </w:r>
      <w:r w:rsidRPr="00AC6179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position w:val="-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Su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Rough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12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t-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Round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0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</w:p>
    <w:p w14:paraId="27845AF3" w14:textId="77777777" w:rsidR="009045F2" w:rsidRPr="00AC6179" w:rsidRDefault="0082165D">
      <w:pPr>
        <w:spacing w:line="240" w:lineRule="exact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hem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cal</w:t>
      </w:r>
      <w:r w:rsidRPr="00AC6179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Proce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s”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oc.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b/>
          <w:spacing w:val="1"/>
          <w:position w:val="10"/>
          <w:sz w:val="14"/>
          <w:szCs w:val="14"/>
        </w:rPr>
        <w:t>s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>t</w:t>
      </w:r>
      <w:r w:rsidRPr="00AC6179">
        <w:rPr>
          <w:rFonts w:asciiTheme="minorHAnsi" w:hAnsiTheme="minorHAnsi" w:cstheme="minorHAnsi"/>
          <w:b/>
          <w:spacing w:val="30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z w:val="22"/>
          <w:szCs w:val="22"/>
        </w:rPr>
        <w:t>nat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al</w:t>
      </w:r>
      <w:r w:rsidRPr="00AC617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22</w:t>
      </w:r>
      <w:r w:rsidRPr="00AC6179">
        <w:rPr>
          <w:rFonts w:asciiTheme="minorHAnsi" w:hAnsiTheme="minorHAnsi" w:cstheme="minorHAnsi"/>
          <w:b/>
          <w:spacing w:val="-3"/>
          <w:position w:val="10"/>
          <w:sz w:val="14"/>
          <w:szCs w:val="14"/>
        </w:rPr>
        <w:t>n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>d</w:t>
      </w:r>
      <w:r w:rsidRPr="00AC6179">
        <w:rPr>
          <w:rFonts w:asciiTheme="minorHAnsi" w:hAnsiTheme="minorHAnsi" w:cstheme="minorHAnsi"/>
          <w:b/>
          <w:spacing w:val="30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TD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onf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re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ce,</w:t>
      </w:r>
      <w:r w:rsidRPr="00AC617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23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</w:t>
      </w:r>
    </w:p>
    <w:p w14:paraId="1BA1EE8D" w14:textId="77777777" w:rsidR="009045F2" w:rsidRPr="00AC6179" w:rsidRDefault="0082165D">
      <w:pPr>
        <w:spacing w:line="240" w:lineRule="exact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2006,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ee,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a, pp 88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892.</w:t>
      </w:r>
    </w:p>
    <w:p w14:paraId="2E495BA2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4F4D2979" w14:textId="77777777" w:rsidR="009045F2" w:rsidRPr="00AC6179" w:rsidRDefault="0082165D">
      <w:pPr>
        <w:spacing w:line="240" w:lineRule="exact"/>
        <w:ind w:left="540" w:right="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16. 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nd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ce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hod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ogy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Ra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yp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Proc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>”</w:t>
      </w:r>
      <w:r w:rsidRPr="00AC6179">
        <w:rPr>
          <w:rFonts w:asciiTheme="minorHAnsi" w:hAnsiTheme="minorHAnsi" w:cstheme="minorHAnsi"/>
          <w:sz w:val="22"/>
          <w:szCs w:val="22"/>
        </w:rPr>
        <w:t>, Pro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1</w:t>
      </w:r>
      <w:r w:rsidRPr="00AC6179">
        <w:rPr>
          <w:rFonts w:asciiTheme="minorHAnsi" w:hAnsiTheme="minorHAnsi" w:cstheme="minorHAnsi"/>
          <w:b/>
          <w:spacing w:val="1"/>
          <w:position w:val="10"/>
          <w:sz w:val="14"/>
          <w:szCs w:val="14"/>
        </w:rPr>
        <w:t>s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 xml:space="preserve">t </w:t>
      </w:r>
      <w:r w:rsidRPr="00AC6179">
        <w:rPr>
          <w:rFonts w:asciiTheme="minorHAnsi" w:hAnsiTheme="minorHAnsi" w:cstheme="minorHAnsi"/>
          <w:b/>
          <w:spacing w:val="5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22</w:t>
      </w:r>
      <w:r w:rsidRPr="00AC6179">
        <w:rPr>
          <w:rFonts w:asciiTheme="minorHAnsi" w:hAnsiTheme="minorHAnsi" w:cstheme="minorHAnsi"/>
          <w:b/>
          <w:spacing w:val="-3"/>
          <w:position w:val="10"/>
          <w:sz w:val="14"/>
          <w:szCs w:val="14"/>
        </w:rPr>
        <w:t>n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 xml:space="preserve">d </w:t>
      </w:r>
      <w:r w:rsidRPr="00AC6179">
        <w:rPr>
          <w:rFonts w:asciiTheme="minorHAnsi" w:hAnsiTheme="minorHAnsi" w:cstheme="minorHAnsi"/>
          <w:b/>
          <w:spacing w:val="4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TD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rence,</w:t>
      </w:r>
      <w:r w:rsidRPr="00AC6179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23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006,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ee,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a,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pp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AC6179">
        <w:rPr>
          <w:rFonts w:asciiTheme="minorHAnsi" w:hAnsiTheme="minorHAnsi" w:cstheme="minorHAnsi"/>
          <w:sz w:val="22"/>
          <w:szCs w:val="22"/>
        </w:rPr>
        <w:t>-</w:t>
      </w:r>
    </w:p>
    <w:p w14:paraId="5E3CD5B5" w14:textId="77777777" w:rsidR="009045F2" w:rsidRPr="00AC6179" w:rsidRDefault="0082165D">
      <w:pPr>
        <w:spacing w:line="240" w:lineRule="exact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821.</w:t>
      </w:r>
    </w:p>
    <w:p w14:paraId="5EDF56EB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916713A" w14:textId="77777777" w:rsidR="009045F2" w:rsidRPr="00AC6179" w:rsidRDefault="0082165D">
      <w:pPr>
        <w:ind w:left="115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17. </w:t>
      </w:r>
      <w:r w:rsidRPr="00AC617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ube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Shan,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o-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By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hem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cal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ng”</w:t>
      </w:r>
    </w:p>
    <w:p w14:paraId="2D02A194" w14:textId="77777777" w:rsidR="009045F2" w:rsidRPr="00AC6179" w:rsidRDefault="0082165D">
      <w:pPr>
        <w:spacing w:line="240" w:lineRule="exact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rna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ence</w:t>
      </w:r>
      <w:r w:rsidRPr="00AC6179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</w:t>
      </w:r>
      <w:r w:rsidRPr="00AC617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</w:t>
      </w:r>
      <w:r w:rsidRPr="00AC6179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ogy</w:t>
      </w:r>
      <w:r w:rsidRPr="00AC6179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MA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ST</w:t>
      </w:r>
      <w:r w:rsidRPr="00AC6179">
        <w:rPr>
          <w:rFonts w:asciiTheme="minorHAnsi" w:hAnsiTheme="minorHAnsi" w:cstheme="minorHAnsi"/>
          <w:b/>
          <w:spacing w:val="8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28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30</w:t>
      </w:r>
    </w:p>
    <w:p w14:paraId="58FD66A2" w14:textId="77777777" w:rsidR="009045F2" w:rsidRPr="00AC6179" w:rsidRDefault="0082165D">
      <w:pPr>
        <w:spacing w:line="240" w:lineRule="exact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, 2006,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a,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a, pp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176.</w:t>
      </w:r>
    </w:p>
    <w:p w14:paraId="0C5733B7" w14:textId="77777777" w:rsidR="009045F2" w:rsidRPr="00AC6179" w:rsidRDefault="009045F2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0867A550" w14:textId="77777777" w:rsidR="009045F2" w:rsidRPr="00AC6179" w:rsidRDefault="0082165D">
      <w:pPr>
        <w:ind w:left="115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18. </w:t>
      </w:r>
      <w:r w:rsidRPr="00AC617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>abha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sh</w:t>
      </w:r>
      <w:r w:rsidRPr="00AC617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19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“A</w:t>
      </w:r>
      <w:r w:rsidRPr="00AC6179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Fea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Appr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ach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ng”</w:t>
      </w:r>
      <w:r w:rsidRPr="00AC6179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oc.</w:t>
      </w:r>
      <w:r w:rsidRPr="00AC617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</w:p>
    <w:p w14:paraId="0B3D9986" w14:textId="77777777" w:rsidR="009045F2" w:rsidRPr="00AC6179" w:rsidRDefault="0082165D">
      <w:pPr>
        <w:spacing w:before="1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ere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ce</w:t>
      </w:r>
      <w:r w:rsidRPr="00AC617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obot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uto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[</w:t>
      </w:r>
      <w:r w:rsidRPr="00AC6179">
        <w:rPr>
          <w:rFonts w:asciiTheme="minorHAnsi" w:hAnsiTheme="minorHAnsi" w:cstheme="minorHAnsi"/>
          <w:b/>
          <w:sz w:val="22"/>
          <w:szCs w:val="22"/>
        </w:rPr>
        <w:t>IC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'</w:t>
      </w:r>
      <w:r w:rsidRPr="00AC617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97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>]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ew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19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>7,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pp</w:t>
      </w:r>
    </w:p>
    <w:p w14:paraId="55376AA4" w14:textId="77777777" w:rsidR="009045F2" w:rsidRPr="00AC6179" w:rsidRDefault="0082165D">
      <w:pPr>
        <w:spacing w:line="240" w:lineRule="exact"/>
        <w:ind w:left="54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2747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2752.</w:t>
      </w:r>
    </w:p>
    <w:p w14:paraId="4A0301ED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706DAD99" w14:textId="77777777" w:rsidR="009045F2" w:rsidRPr="00AC6179" w:rsidRDefault="0082165D">
      <w:pPr>
        <w:spacing w:line="240" w:lineRule="exact"/>
        <w:ind w:left="540" w:right="85" w:hanging="425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19. 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>abha Mu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ee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sh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 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199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ea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ss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ann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g”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17</w:t>
      </w:r>
      <w:r w:rsidRPr="00AC6179">
        <w:rPr>
          <w:rFonts w:asciiTheme="minorHAnsi" w:hAnsiTheme="minorHAnsi" w:cstheme="minorHAnsi"/>
          <w:b/>
          <w:spacing w:val="-1"/>
          <w:position w:val="10"/>
          <w:sz w:val="14"/>
          <w:szCs w:val="14"/>
        </w:rPr>
        <w:t>t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>h</w:t>
      </w:r>
      <w:r w:rsidRPr="00AC6179">
        <w:rPr>
          <w:rFonts w:asciiTheme="minorHAnsi" w:hAnsiTheme="minorHAnsi" w:cstheme="minorHAnsi"/>
          <w:b/>
          <w:spacing w:val="19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TD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onf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re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n. 19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.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.L.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. Sr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, and C.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.P.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AC6179">
        <w:rPr>
          <w:rFonts w:asciiTheme="minorHAnsi" w:hAnsiTheme="minorHAnsi" w:cstheme="minorHAnsi"/>
          <w:sz w:val="22"/>
          <w:szCs w:val="22"/>
        </w:rPr>
        <w:t>, pp.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12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130.</w:t>
      </w:r>
    </w:p>
    <w:p w14:paraId="3AA9B1E1" w14:textId="77777777" w:rsidR="009045F2" w:rsidRPr="00AC6179" w:rsidRDefault="0082165D">
      <w:pPr>
        <w:spacing w:line="240" w:lineRule="exact"/>
        <w:ind w:left="6328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20" w:right="740" w:bottom="280" w:left="900" w:header="0" w:footer="1014" w:gutter="0"/>
          <w:cols w:space="720"/>
        </w:sectPr>
      </w:pPr>
      <w:r w:rsidRPr="00AC6179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 P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ap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Won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he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2</w:t>
      </w:r>
      <w:r w:rsidRPr="00AC6179">
        <w:rPr>
          <w:rFonts w:asciiTheme="minorHAnsi" w:hAnsiTheme="minorHAnsi" w:cstheme="minorHAnsi"/>
          <w:b/>
          <w:i/>
          <w:spacing w:val="-1"/>
          <w:position w:val="10"/>
          <w:sz w:val="14"/>
          <w:szCs w:val="14"/>
        </w:rPr>
        <w:t>n</w:t>
      </w:r>
      <w:r w:rsidRPr="00AC6179">
        <w:rPr>
          <w:rFonts w:asciiTheme="minorHAnsi" w:hAnsiTheme="minorHAnsi" w:cstheme="minorHAnsi"/>
          <w:b/>
          <w:i/>
          <w:position w:val="10"/>
          <w:sz w:val="14"/>
          <w:szCs w:val="14"/>
        </w:rPr>
        <w:t>d</w:t>
      </w:r>
      <w:r w:rsidRPr="00AC6179">
        <w:rPr>
          <w:rFonts w:asciiTheme="minorHAnsi" w:hAnsiTheme="minorHAnsi" w:cstheme="minorHAnsi"/>
          <w:b/>
          <w:i/>
          <w:spacing w:val="19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Aw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ard</w:t>
      </w:r>
    </w:p>
    <w:p w14:paraId="1B19E2C7" w14:textId="77777777" w:rsidR="009045F2" w:rsidRPr="00AC6179" w:rsidRDefault="0082165D">
      <w:pPr>
        <w:spacing w:before="57" w:line="300" w:lineRule="exact"/>
        <w:ind w:left="2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lastRenderedPageBreak/>
        <w:t>D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et</w:t>
      </w:r>
      <w:r w:rsidRPr="00AC6179">
        <w:rPr>
          <w:rFonts w:asciiTheme="minorHAnsi" w:hAnsiTheme="minorHAnsi" w:cstheme="minorHAnsi"/>
          <w:b/>
          <w:spacing w:val="2"/>
          <w:position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il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of S</w:t>
      </w:r>
      <w:r w:rsidRPr="00AC6179">
        <w:rPr>
          <w:rFonts w:asciiTheme="minorHAnsi" w:hAnsiTheme="minorHAnsi" w:cstheme="minorHAnsi"/>
          <w:b/>
          <w:spacing w:val="-3"/>
          <w:position w:val="-1"/>
          <w:sz w:val="28"/>
          <w:szCs w:val="28"/>
        </w:rPr>
        <w:t>p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pacing w:val="-3"/>
          <w:position w:val="-1"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so</w:t>
      </w:r>
      <w:r w:rsidRPr="00AC6179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re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d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/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C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pacing w:val="-3"/>
          <w:position w:val="-1"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u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3"/>
          <w:position w:val="-1"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cy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Pr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j</w:t>
      </w:r>
      <w:r w:rsidRPr="00AC6179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cts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position w:val="-1"/>
          <w:sz w:val="28"/>
          <w:szCs w:val="28"/>
        </w:rPr>
        <w:t>H</w:t>
      </w:r>
      <w:r w:rsidRPr="00AC6179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nd</w:t>
      </w:r>
      <w:r w:rsidRPr="00AC6179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4"/>
          <w:position w:val="-1"/>
          <w:sz w:val="28"/>
          <w:szCs w:val="28"/>
        </w:rPr>
        <w:t>d</w:t>
      </w:r>
      <w:r w:rsidRPr="00AC6179">
        <w:rPr>
          <w:rFonts w:asciiTheme="minorHAnsi" w:hAnsiTheme="minorHAnsi" w:cstheme="minorHAnsi"/>
          <w:b/>
          <w:position w:val="-1"/>
          <w:sz w:val="28"/>
          <w:szCs w:val="28"/>
        </w:rPr>
        <w:t>:</w:t>
      </w:r>
    </w:p>
    <w:p w14:paraId="4B1D9E32" w14:textId="77777777" w:rsidR="009045F2" w:rsidRPr="00AC6179" w:rsidRDefault="009045F2">
      <w:pPr>
        <w:spacing w:before="9" w:line="100" w:lineRule="exact"/>
        <w:rPr>
          <w:rFonts w:asciiTheme="minorHAnsi" w:hAnsiTheme="minorHAnsi" w:cstheme="minorHAnsi"/>
          <w:sz w:val="11"/>
          <w:szCs w:val="11"/>
        </w:rPr>
      </w:pPr>
    </w:p>
    <w:p w14:paraId="4A4ABCF4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0"/>
        <w:gridCol w:w="3781"/>
        <w:gridCol w:w="1620"/>
        <w:gridCol w:w="1765"/>
        <w:gridCol w:w="1712"/>
      </w:tblGrid>
      <w:tr w:rsidR="00AC6179" w:rsidRPr="00AC6179" w14:paraId="6EE2E42E" w14:textId="77777777">
        <w:trPr>
          <w:trHeight w:hRule="exact" w:val="285"/>
        </w:trPr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3FBFD9" w14:textId="77777777" w:rsidR="009045F2" w:rsidRPr="00AC6179" w:rsidRDefault="0082165D">
            <w:pPr>
              <w:spacing w:line="260" w:lineRule="exact"/>
              <w:ind w:left="23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Sp</w:t>
            </w: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r w:rsidRPr="00AC6179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soring</w:t>
            </w:r>
          </w:p>
        </w:tc>
        <w:tc>
          <w:tcPr>
            <w:tcW w:w="37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AFAE31" w14:textId="77777777" w:rsidR="009045F2" w:rsidRPr="00AC6179" w:rsidRDefault="0082165D">
            <w:pPr>
              <w:spacing w:line="260" w:lineRule="exact"/>
              <w:ind w:left="1606" w:right="160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16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BA56C8" w14:textId="77777777" w:rsidR="009045F2" w:rsidRPr="00AC6179" w:rsidRDefault="0082165D">
            <w:pPr>
              <w:spacing w:line="260" w:lineRule="exact"/>
              <w:ind w:left="438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b/>
                <w:spacing w:val="2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>m</w:t>
            </w: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r w:rsidRPr="00AC6179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un</w:t>
            </w: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t</w:t>
            </w:r>
          </w:p>
        </w:tc>
        <w:tc>
          <w:tcPr>
            <w:tcW w:w="17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A00D59" w14:textId="77777777" w:rsidR="009045F2" w:rsidRPr="00AC6179" w:rsidRDefault="0082165D">
            <w:pPr>
              <w:spacing w:line="260" w:lineRule="exact"/>
              <w:ind w:left="410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Dura</w:t>
            </w:r>
            <w:r w:rsidRPr="00AC6179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t</w:t>
            </w: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ion</w:t>
            </w:r>
          </w:p>
        </w:tc>
        <w:tc>
          <w:tcPr>
            <w:tcW w:w="17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82CEF3D" w14:textId="77777777" w:rsidR="009045F2" w:rsidRPr="00AC6179" w:rsidRDefault="0082165D">
            <w:pPr>
              <w:spacing w:line="260" w:lineRule="exact"/>
              <w:ind w:left="541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Co</w:t>
            </w:r>
            <w:r w:rsidRPr="00AC6179">
              <w:rPr>
                <w:rFonts w:asciiTheme="minorHAnsi" w:hAnsiTheme="minorHAnsi" w:cstheme="minorHAnsi"/>
                <w:b/>
                <w:spacing w:val="2"/>
                <w:sz w:val="24"/>
                <w:szCs w:val="24"/>
              </w:rPr>
              <w:t>-</w:t>
            </w:r>
            <w:r w:rsidRPr="00AC6179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</w:p>
        </w:tc>
      </w:tr>
      <w:tr w:rsidR="00AC6179" w:rsidRPr="00AC6179" w14:paraId="4290B310" w14:textId="77777777">
        <w:trPr>
          <w:trHeight w:hRule="exact" w:val="277"/>
        </w:trPr>
        <w:tc>
          <w:tcPr>
            <w:tcW w:w="16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89DA4" w14:textId="77777777" w:rsidR="009045F2" w:rsidRPr="00AC6179" w:rsidRDefault="0082165D">
            <w:pPr>
              <w:spacing w:line="260" w:lineRule="exact"/>
              <w:ind w:left="434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Ag</w:t>
            </w:r>
            <w:r w:rsidRPr="00AC6179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y</w:t>
            </w:r>
          </w:p>
        </w:tc>
        <w:tc>
          <w:tcPr>
            <w:tcW w:w="37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469D5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CCE45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20842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381A1" w14:textId="77777777" w:rsidR="009045F2" w:rsidRPr="00AC6179" w:rsidRDefault="0082165D">
            <w:pPr>
              <w:spacing w:line="260" w:lineRule="exact"/>
              <w:ind w:left="479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(if</w:t>
            </w:r>
            <w:r w:rsidRPr="00AC6179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b/>
                <w:sz w:val="24"/>
                <w:szCs w:val="24"/>
              </w:rPr>
              <w:t>y)</w:t>
            </w:r>
          </w:p>
        </w:tc>
      </w:tr>
      <w:tr w:rsidR="00AC6179" w:rsidRPr="00AC6179" w14:paraId="7657E48F" w14:textId="77777777">
        <w:trPr>
          <w:trHeight w:hRule="exact" w:val="280"/>
        </w:trPr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43241C8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S</w:t>
            </w:r>
            <w:r w:rsidRPr="00AC617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R,</w:t>
            </w:r>
          </w:p>
        </w:tc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7126EBF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x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rime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tal   </w:t>
            </w:r>
            <w:r w:rsidRPr="00AC6179">
              <w:rPr>
                <w:rFonts w:asciiTheme="minorHAnsi" w:hAnsiTheme="minorHAnsi" w:cstheme="minorHAnsi"/>
                <w:spacing w:val="50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v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st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ons   </w:t>
            </w:r>
            <w:r w:rsidRPr="00AC6179">
              <w:rPr>
                <w:rFonts w:asciiTheme="minorHAnsi" w:hAnsiTheme="minorHAnsi" w:cstheme="minorHAnsi"/>
                <w:spacing w:val="48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nd</w:t>
            </w:r>
          </w:p>
        </w:tc>
        <w:tc>
          <w:tcPr>
            <w:tcW w:w="16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2F6E19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Rs. 18.76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L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17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9FB7AF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y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, 2009 to</w:t>
            </w:r>
          </w:p>
        </w:tc>
        <w:tc>
          <w:tcPr>
            <w:tcW w:w="17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567F21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ro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. K. 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J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</w:p>
        </w:tc>
      </w:tr>
      <w:tr w:rsidR="00AC6179" w:rsidRPr="00AC6179" w14:paraId="2CDCE950" w14:textId="77777777">
        <w:trPr>
          <w:trHeight w:hRule="exact" w:val="1386"/>
        </w:trPr>
        <w:tc>
          <w:tcPr>
            <w:tcW w:w="16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83E68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w 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De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lhi</w:t>
            </w:r>
          </w:p>
        </w:tc>
        <w:tc>
          <w:tcPr>
            <w:tcW w:w="37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EEA61" w14:textId="77777777" w:rsidR="009045F2" w:rsidRPr="00AC6179" w:rsidRDefault="0082165D">
            <w:pPr>
              <w:spacing w:line="260" w:lineRule="exact"/>
              <w:ind w:left="102" w:right="6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man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pacing w:val="4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Opti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m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z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on</w:t>
            </w:r>
            <w:r w:rsidRPr="00AC6179">
              <w:rPr>
                <w:rFonts w:asciiTheme="minorHAnsi" w:hAnsiTheme="minorHAnsi" w:cstheme="minorHAnsi"/>
                <w:spacing w:val="43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AC6179">
              <w:rPr>
                <w:rFonts w:asciiTheme="minorHAnsi" w:hAnsiTheme="minorHAnsi" w:cstheme="minorHAnsi"/>
                <w:spacing w:val="4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g</w:t>
            </w:r>
            <w:r w:rsidRPr="00AC6179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h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  <w:p w14:paraId="5D6279D5" w14:textId="77777777" w:rsidR="009045F2" w:rsidRPr="00AC6179" w:rsidRDefault="0082165D">
            <w:pPr>
              <w:ind w:left="102" w:right="6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is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on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shing of</w:t>
            </w:r>
            <w:r w:rsidRPr="00AC6179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rs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b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y Ele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tro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Ch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AC6179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Ho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ing (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H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ro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ss</w:t>
            </w:r>
          </w:p>
        </w:tc>
        <w:tc>
          <w:tcPr>
            <w:tcW w:w="16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E8BE1E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2414A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Ap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il, 2012</w:t>
            </w:r>
          </w:p>
        </w:tc>
        <w:tc>
          <w:tcPr>
            <w:tcW w:w="17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F9D28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2C98950D" w14:textId="77777777">
        <w:trPr>
          <w:trHeight w:hRule="exact" w:val="280"/>
        </w:trPr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1EF7D7A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n, 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S</w:t>
            </w:r>
            <w:r w:rsidRPr="00AC6179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C</w:t>
            </w:r>
          </w:p>
        </w:tc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BAD7BE0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v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st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on</w:t>
            </w:r>
            <w:r w:rsidRPr="00AC6179">
              <w:rPr>
                <w:rFonts w:asciiTheme="minorHAnsi" w:hAnsiTheme="minorHAnsi" w:cstheme="minorHAnsi"/>
                <w:spacing w:val="3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on</w:t>
            </w:r>
            <w:r w:rsidRPr="00AC6179">
              <w:rPr>
                <w:rFonts w:asciiTheme="minorHAnsi" w:hAnsiTheme="minorHAnsi" w:cstheme="minorHAnsi"/>
                <w:spacing w:val="3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is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on</w:t>
            </w:r>
            <w:r w:rsidRPr="00AC6179">
              <w:rPr>
                <w:rFonts w:asciiTheme="minorHAnsi" w:hAnsiTheme="minorHAnsi" w:cstheme="minorHAnsi"/>
                <w:spacing w:val="3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shing</w:t>
            </w:r>
          </w:p>
        </w:tc>
        <w:tc>
          <w:tcPr>
            <w:tcW w:w="16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760FF3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Rs. 4.5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L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17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4EB35F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Ma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rc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h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, 2008 to</w:t>
            </w:r>
          </w:p>
          <w:p w14:paraId="63441209" w14:textId="77777777" w:rsidR="009045F2" w:rsidRPr="00AC6179" w:rsidRDefault="0082165D">
            <w:pPr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J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nu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y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2010</w:t>
            </w:r>
          </w:p>
        </w:tc>
        <w:tc>
          <w:tcPr>
            <w:tcW w:w="17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4CAE5" w14:textId="77777777" w:rsidR="009045F2" w:rsidRPr="00AC6179" w:rsidRDefault="0082165D">
            <w:pPr>
              <w:spacing w:line="260" w:lineRule="exact"/>
              <w:ind w:left="664" w:right="6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No</w:t>
            </w:r>
          </w:p>
        </w:tc>
      </w:tr>
      <w:tr w:rsidR="00AC6179" w:rsidRPr="00AC6179" w14:paraId="7E6A0871" w14:textId="77777777">
        <w:trPr>
          <w:trHeight w:hRule="exact" w:val="276"/>
        </w:trPr>
        <w:tc>
          <w:tcPr>
            <w:tcW w:w="16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49ACFBD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Roork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e</w:t>
            </w:r>
          </w:p>
        </w:tc>
        <w:tc>
          <w:tcPr>
            <w:tcW w:w="378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207274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of        </w:t>
            </w:r>
            <w:r w:rsidRPr="00AC6179">
              <w:rPr>
                <w:rFonts w:asciiTheme="minorHAnsi" w:hAnsiTheme="minorHAnsi" w:cstheme="minorHAnsi"/>
                <w:spacing w:val="4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x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te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l        </w:t>
            </w:r>
            <w:r w:rsidRPr="00AC6179">
              <w:rPr>
                <w:rFonts w:asciiTheme="minorHAnsi" w:hAnsiTheme="minorHAnsi" w:cstheme="minorHAnsi"/>
                <w:spacing w:val="43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G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rs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        </w:t>
            </w:r>
            <w:r w:rsidRPr="00AC6179">
              <w:rPr>
                <w:rFonts w:asciiTheme="minorHAnsi" w:hAnsiTheme="minorHAnsi" w:cstheme="minorHAnsi"/>
                <w:spacing w:val="4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5"/>
                <w:sz w:val="24"/>
                <w:szCs w:val="24"/>
              </w:rPr>
              <w:t>b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y</w:t>
            </w:r>
          </w:p>
        </w:tc>
        <w:tc>
          <w:tcPr>
            <w:tcW w:w="16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1D3C273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D7AEC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4593C45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70AFB28E" w14:textId="77777777">
        <w:trPr>
          <w:trHeight w:hRule="exact" w:val="276"/>
        </w:trPr>
        <w:tc>
          <w:tcPr>
            <w:tcW w:w="16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D2CE0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8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371A31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Ele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tro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h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l    </w:t>
            </w:r>
            <w:r w:rsidRPr="00AC6179">
              <w:rPr>
                <w:rFonts w:asciiTheme="minorHAnsi" w:hAnsiTheme="minorHAnsi" w:cstheme="minorHAnsi"/>
                <w:spacing w:val="2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Hon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ng    </w:t>
            </w:r>
            <w:r w:rsidRPr="00AC6179">
              <w:rPr>
                <w:rFonts w:asciiTheme="minorHAnsi" w:hAnsiTheme="minorHAnsi" w:cstheme="minorHAnsi"/>
                <w:spacing w:val="2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CH)</w:t>
            </w:r>
          </w:p>
        </w:tc>
        <w:tc>
          <w:tcPr>
            <w:tcW w:w="16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F4AB5B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5EAEEE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669B775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2EE76504" w14:textId="77777777">
        <w:trPr>
          <w:trHeight w:hRule="exact" w:val="282"/>
        </w:trPr>
        <w:tc>
          <w:tcPr>
            <w:tcW w:w="16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61F47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D1F7A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ro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ss</w:t>
            </w:r>
          </w:p>
        </w:tc>
        <w:tc>
          <w:tcPr>
            <w:tcW w:w="16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D4A6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C75B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D941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</w:tr>
      <w:tr w:rsidR="00AC6179" w:rsidRPr="00AC6179" w14:paraId="0F21C780" w14:textId="77777777">
        <w:trPr>
          <w:trHeight w:hRule="exact" w:val="280"/>
        </w:trPr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E1B0D70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DST,</w:t>
            </w:r>
          </w:p>
        </w:tc>
        <w:tc>
          <w:tcPr>
            <w:tcW w:w="37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DF6A5C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flu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pacing w:val="58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AC6179">
              <w:rPr>
                <w:rFonts w:asciiTheme="minorHAnsi" w:hAnsiTheme="minorHAnsi" w:cstheme="minorHAnsi"/>
                <w:spacing w:val="57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o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ss</w:t>
            </w:r>
            <w:r w:rsidRPr="00AC6179">
              <w:rPr>
                <w:rFonts w:asciiTheme="minorHAnsi" w:hAnsiTheme="minorHAnsi" w:cstheme="minorHAnsi"/>
                <w:spacing w:val="58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met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rs</w:t>
            </w:r>
            <w:r w:rsidRPr="00AC6179">
              <w:rPr>
                <w:rFonts w:asciiTheme="minorHAnsi" w:hAnsiTheme="minorHAnsi" w:cstheme="minorHAnsi"/>
                <w:spacing w:val="57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</w:p>
          <w:p w14:paraId="0C004230" w14:textId="77777777" w:rsidR="009045F2" w:rsidRPr="00AC6179" w:rsidRDefault="0082165D">
            <w:pPr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Ele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tro Chemic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l 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S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rk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Ma</w:t>
            </w:r>
            <w:r w:rsidRPr="00AC617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hin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ng</w:t>
            </w:r>
          </w:p>
        </w:tc>
        <w:tc>
          <w:tcPr>
            <w:tcW w:w="16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F7DB2C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Rs. 7.75</w:t>
            </w:r>
            <w:r w:rsidRPr="00AC6179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L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a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17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9FCF25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200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2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-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2004</w:t>
            </w:r>
          </w:p>
        </w:tc>
        <w:tc>
          <w:tcPr>
            <w:tcW w:w="17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0DAA611" w14:textId="77777777" w:rsidR="009045F2" w:rsidRPr="00AC6179" w:rsidRDefault="0082165D">
            <w:pPr>
              <w:spacing w:line="260" w:lineRule="exact"/>
              <w:ind w:left="616" w:right="62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S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lf</w:t>
            </w:r>
          </w:p>
        </w:tc>
      </w:tr>
      <w:tr w:rsidR="00AC6179" w:rsidRPr="00AC6179" w14:paraId="7634B197" w14:textId="77777777">
        <w:trPr>
          <w:trHeight w:hRule="exact" w:val="276"/>
        </w:trPr>
        <w:tc>
          <w:tcPr>
            <w:tcW w:w="16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EF2D94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Govt. of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ndia</w:t>
            </w:r>
          </w:p>
        </w:tc>
        <w:tc>
          <w:tcPr>
            <w:tcW w:w="37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B44374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8CBE4A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B6CEE2E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FA37A0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P</w:t>
            </w:r>
            <w:r w:rsidRPr="00AC617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S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. K. Chak</w:t>
            </w:r>
          </w:p>
        </w:tc>
      </w:tr>
      <w:tr w:rsidR="00AC6179" w:rsidRPr="00AC6179" w14:paraId="0EF26090" w14:textId="77777777">
        <w:trPr>
          <w:trHeight w:hRule="exact" w:val="276"/>
        </w:trPr>
        <w:tc>
          <w:tcPr>
            <w:tcW w:w="16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8DDE19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8E42D2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A62EAF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59B27D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2120C1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S</w:t>
            </w:r>
            <w:r w:rsidRPr="00AC6179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 xml:space="preserve">T,     </w:t>
            </w:r>
            <w:r w:rsidRPr="00AC6179">
              <w:rPr>
                <w:rFonts w:asciiTheme="minorHAnsi" w:hAnsiTheme="minorHAnsi" w:cstheme="minorHAnsi"/>
                <w:spacing w:val="7"/>
                <w:sz w:val="24"/>
                <w:szCs w:val="24"/>
              </w:rPr>
              <w:t xml:space="preserve"> 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w</w:t>
            </w:r>
          </w:p>
        </w:tc>
      </w:tr>
      <w:tr w:rsidR="00AC6179" w:rsidRPr="00AC6179" w14:paraId="5E4331F4" w14:textId="77777777">
        <w:trPr>
          <w:trHeight w:hRule="exact" w:val="284"/>
        </w:trPr>
        <w:tc>
          <w:tcPr>
            <w:tcW w:w="16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F1CA1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9F553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54AC5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22456" w14:textId="77777777" w:rsidR="009045F2" w:rsidRPr="00AC6179" w:rsidRDefault="009045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8B6A2" w14:textId="77777777" w:rsidR="009045F2" w:rsidRPr="00AC6179" w:rsidRDefault="0082165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AC617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lh</w:t>
            </w:r>
            <w:r w:rsidRPr="00AC617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AC6179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52E033F5" w14:textId="77777777" w:rsidR="009045F2" w:rsidRPr="00AC6179" w:rsidRDefault="009045F2">
      <w:pPr>
        <w:spacing w:before="5" w:line="160" w:lineRule="exact"/>
        <w:rPr>
          <w:rFonts w:asciiTheme="minorHAnsi" w:hAnsiTheme="minorHAnsi" w:cstheme="minorHAnsi"/>
          <w:sz w:val="16"/>
          <w:szCs w:val="16"/>
        </w:rPr>
      </w:pPr>
    </w:p>
    <w:p w14:paraId="7E36216E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7DAD7A95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344AFA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7D124C96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421110ED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23C33D6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14164739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35B703CA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49192B0F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595ADA5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3A3392EB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798248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52BD284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3DBE12B7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3FE0CCCC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2E1D918A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3F653665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28E4A3AC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667D54C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386EC051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BD4B8FF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7AC9D2BE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2BA6C78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3840325F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11D93B2F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55C0374A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4A15FB15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484E2F5E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7A7C01B6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25A97C9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87DA673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37677EF8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187EBDDF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5146DC51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267EF422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F68749F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154EE16A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E2A577C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96AD776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2D8922C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296C86B1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4377EC92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ABB86B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372AEC20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04B14778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200F70C8" w14:textId="77777777" w:rsidR="009045F2" w:rsidRPr="00AC6179" w:rsidRDefault="0082165D">
      <w:pPr>
        <w:spacing w:before="29"/>
        <w:ind w:right="622"/>
        <w:jc w:val="right"/>
        <w:rPr>
          <w:rFonts w:asciiTheme="minorHAnsi" w:hAnsiTheme="minorHAnsi" w:cstheme="minorHAnsi"/>
          <w:sz w:val="24"/>
          <w:szCs w:val="24"/>
        </w:rPr>
        <w:sectPr w:rsidR="009045F2" w:rsidRPr="00AC6179">
          <w:footerReference w:type="default" r:id="rId18"/>
          <w:pgSz w:w="11920" w:h="16840"/>
          <w:pgMar w:top="1220" w:right="240" w:bottom="280" w:left="940" w:header="0" w:footer="0" w:gutter="0"/>
          <w:cols w:space="720"/>
        </w:sectPr>
      </w:pPr>
      <w:r w:rsidRPr="00AC6179">
        <w:rPr>
          <w:rFonts w:asciiTheme="minorHAnsi" w:hAnsiTheme="minorHAnsi" w:cstheme="minorHAnsi"/>
          <w:sz w:val="24"/>
          <w:szCs w:val="24"/>
        </w:rPr>
        <w:t>10</w:t>
      </w:r>
    </w:p>
    <w:p w14:paraId="0B666640" w14:textId="77777777" w:rsidR="009045F2" w:rsidRPr="00AC6179" w:rsidRDefault="0082165D">
      <w:pPr>
        <w:spacing w:before="55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lastRenderedPageBreak/>
        <w:t>C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ur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es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u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g</w:t>
      </w:r>
      <w:r w:rsidRPr="00AC6179">
        <w:rPr>
          <w:rFonts w:asciiTheme="minorHAnsi" w:hAnsiTheme="minorHAnsi" w:cstheme="minorHAnsi"/>
          <w:b/>
          <w:sz w:val="28"/>
          <w:szCs w:val="28"/>
        </w:rPr>
        <w:t>ht:</w:t>
      </w:r>
    </w:p>
    <w:p w14:paraId="726D6490" w14:textId="77777777" w:rsidR="009045F2" w:rsidRPr="00AC6179" w:rsidRDefault="0082165D">
      <w:pPr>
        <w:spacing w:before="1"/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1. At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IIT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nd</w:t>
      </w:r>
      <w:r w:rsidRPr="00AC6179">
        <w:rPr>
          <w:rFonts w:asciiTheme="minorHAnsi" w:hAnsiTheme="minorHAnsi" w:cstheme="minorHAnsi"/>
          <w:b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(</w:t>
      </w:r>
      <w:r w:rsidRPr="00AC6179">
        <w:rPr>
          <w:rFonts w:asciiTheme="minorHAnsi" w:hAnsiTheme="minorHAnsi" w:cstheme="minorHAnsi"/>
          <w:b/>
          <w:sz w:val="24"/>
          <w:szCs w:val="24"/>
        </w:rPr>
        <w:t>Ja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z w:val="24"/>
          <w:szCs w:val="24"/>
        </w:rPr>
        <w:t>. 2010 o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w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z w:val="24"/>
          <w:szCs w:val="24"/>
        </w:rPr>
        <w:t>s)</w:t>
      </w:r>
    </w:p>
    <w:p w14:paraId="69B7D4CE" w14:textId="77777777" w:rsidR="009045F2" w:rsidRPr="00AC6179" w:rsidRDefault="009045F2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</w:p>
    <w:p w14:paraId="4C6BE3A3" w14:textId="77777777" w:rsidR="009045F2" w:rsidRPr="00AC6179" w:rsidRDefault="0082165D">
      <w:pPr>
        <w:ind w:left="1027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ME 451/ME 751: Adv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AC6179">
        <w:rPr>
          <w:rFonts w:asciiTheme="minorHAnsi" w:hAnsiTheme="minorHAnsi" w:cstheme="minorHAnsi"/>
          <w:sz w:val="24"/>
          <w:szCs w:val="24"/>
        </w:rPr>
        <w:t>d M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ac</w:t>
      </w:r>
      <w:r w:rsidRPr="00AC6179">
        <w:rPr>
          <w:rFonts w:asciiTheme="minorHAnsi" w:hAnsiTheme="minorHAnsi" w:cstheme="minorHAnsi"/>
          <w:sz w:val="24"/>
          <w:szCs w:val="24"/>
        </w:rPr>
        <w:t>hin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roc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sses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(</w:t>
      </w:r>
      <w:r w:rsidRPr="00AC6179">
        <w:rPr>
          <w:rFonts w:asciiTheme="minorHAnsi" w:hAnsiTheme="minorHAnsi" w:cstheme="minorHAnsi"/>
          <w:sz w:val="24"/>
          <w:szCs w:val="24"/>
        </w:rPr>
        <w:t>Autumn 2010, 2011, 2012)</w:t>
      </w:r>
    </w:p>
    <w:p w14:paraId="6208C745" w14:textId="77777777" w:rsidR="009045F2" w:rsidRPr="00AC6179" w:rsidRDefault="0082165D">
      <w:pPr>
        <w:spacing w:before="41"/>
        <w:ind w:left="1027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ME 305: Ma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hin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AC6179">
        <w:rPr>
          <w:rFonts w:asciiTheme="minorHAnsi" w:hAnsiTheme="minorHAnsi" w:cstheme="minorHAnsi"/>
          <w:sz w:val="24"/>
          <w:szCs w:val="24"/>
        </w:rPr>
        <w:t>ng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i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e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AC6179">
        <w:rPr>
          <w:rFonts w:asciiTheme="minorHAnsi" w:hAnsiTheme="minorHAnsi" w:cstheme="minorHAnsi"/>
          <w:sz w:val="24"/>
          <w:szCs w:val="24"/>
        </w:rPr>
        <w:t>nd Me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AC6179">
        <w:rPr>
          <w:rFonts w:asciiTheme="minorHAnsi" w:hAnsiTheme="minorHAnsi" w:cstheme="minorHAnsi"/>
          <w:sz w:val="24"/>
          <w:szCs w:val="24"/>
        </w:rPr>
        <w:t>rolo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AC6179">
        <w:rPr>
          <w:rFonts w:asciiTheme="minorHAnsi" w:hAnsiTheme="minorHAnsi" w:cstheme="minorHAnsi"/>
          <w:sz w:val="24"/>
          <w:szCs w:val="24"/>
        </w:rPr>
        <w:t>y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(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ut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u</w:t>
      </w:r>
      <w:r w:rsidRPr="00AC6179">
        <w:rPr>
          <w:rFonts w:asciiTheme="minorHAnsi" w:hAnsiTheme="minorHAnsi" w:cstheme="minorHAnsi"/>
          <w:sz w:val="24"/>
          <w:szCs w:val="24"/>
        </w:rPr>
        <w:t>mn 2011)</w:t>
      </w:r>
    </w:p>
    <w:p w14:paraId="05D180DB" w14:textId="77777777" w:rsidR="009045F2" w:rsidRPr="00AC6179" w:rsidRDefault="0082165D">
      <w:pPr>
        <w:spacing w:before="43"/>
        <w:ind w:left="1027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2"/>
          <w:szCs w:val="22"/>
        </w:rPr>
        <w:t>3.</w:t>
      </w:r>
      <w:r w:rsidRPr="00AC6179">
        <w:rPr>
          <w:rFonts w:asciiTheme="minorHAnsi" w:hAnsiTheme="minorHAnsi" w:cstheme="minorHAnsi"/>
          <w:sz w:val="22"/>
          <w:szCs w:val="22"/>
        </w:rPr>
        <w:t xml:space="preserve">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ME 208: Th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o</w:t>
      </w:r>
      <w:r w:rsidRPr="00AC6179">
        <w:rPr>
          <w:rFonts w:asciiTheme="minorHAnsi" w:hAnsiTheme="minorHAnsi" w:cstheme="minorHAnsi"/>
          <w:spacing w:val="4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y</w:t>
      </w:r>
      <w:r w:rsidRPr="00AC617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of M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u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fac</w:t>
      </w:r>
      <w:r w:rsidRPr="00AC6179">
        <w:rPr>
          <w:rFonts w:asciiTheme="minorHAnsi" w:hAnsiTheme="minorHAnsi" w:cstheme="minorHAnsi"/>
          <w:sz w:val="24"/>
          <w:szCs w:val="24"/>
        </w:rPr>
        <w:t>turi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roc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 xml:space="preserve">sses 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(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sz w:val="24"/>
          <w:szCs w:val="24"/>
        </w:rPr>
        <w:t>p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ing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2011)</w:t>
      </w:r>
    </w:p>
    <w:p w14:paraId="5148FC6B" w14:textId="77777777" w:rsidR="009045F2" w:rsidRPr="00AC6179" w:rsidRDefault="0082165D">
      <w:pPr>
        <w:spacing w:before="41"/>
        <w:ind w:left="1027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4.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ME258: M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nuf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turi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 xml:space="preserve">g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ro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ss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b (Spri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20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1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1</w:t>
      </w:r>
      <w:r w:rsidRPr="00AC6179">
        <w:rPr>
          <w:rFonts w:asciiTheme="minorHAnsi" w:hAnsiTheme="minorHAnsi" w:cstheme="minorHAnsi"/>
          <w:sz w:val="24"/>
          <w:szCs w:val="24"/>
        </w:rPr>
        <w:t xml:space="preserve">,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sz w:val="24"/>
          <w:szCs w:val="24"/>
        </w:rPr>
        <w:t>p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ing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201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2</w:t>
      </w:r>
      <w:r w:rsidRPr="00AC6179">
        <w:rPr>
          <w:rFonts w:asciiTheme="minorHAnsi" w:hAnsiTheme="minorHAnsi" w:cstheme="minorHAnsi"/>
          <w:sz w:val="24"/>
          <w:szCs w:val="24"/>
        </w:rPr>
        <w:t>)</w:t>
      </w:r>
    </w:p>
    <w:p w14:paraId="78086AD0" w14:textId="77777777" w:rsidR="009045F2" w:rsidRPr="00AC6179" w:rsidRDefault="0082165D">
      <w:pPr>
        <w:spacing w:before="41"/>
        <w:ind w:left="1027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5.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ME 207: M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te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 xml:space="preserve">ials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ie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e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 xml:space="preserve"> (</w:t>
      </w:r>
      <w:r w:rsidRPr="00AC6179">
        <w:rPr>
          <w:rFonts w:asciiTheme="minorHAnsi" w:hAnsiTheme="minorHAnsi" w:cstheme="minorHAnsi"/>
          <w:sz w:val="24"/>
          <w:szCs w:val="24"/>
        </w:rPr>
        <w:t>Autumn 2010)</w:t>
      </w:r>
    </w:p>
    <w:p w14:paraId="75F69483" w14:textId="77777777" w:rsidR="009045F2" w:rsidRPr="00AC6179" w:rsidRDefault="0082165D">
      <w:pPr>
        <w:spacing w:before="41"/>
        <w:ind w:left="1027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6.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 xml:space="preserve">ME 152: 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W</w:t>
      </w:r>
      <w:r w:rsidRPr="00AC6179">
        <w:rPr>
          <w:rFonts w:asciiTheme="minorHAnsi" w:hAnsiTheme="minorHAnsi" w:cstheme="minorHAnsi"/>
          <w:sz w:val="24"/>
          <w:szCs w:val="24"/>
        </w:rPr>
        <w:t>o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 xml:space="preserve">kshop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t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e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 xml:space="preserve"> (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sz w:val="24"/>
          <w:szCs w:val="24"/>
        </w:rPr>
        <w:t>p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ing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201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0</w:t>
      </w:r>
      <w:r w:rsidRPr="00AC6179">
        <w:rPr>
          <w:rFonts w:asciiTheme="minorHAnsi" w:hAnsiTheme="minorHAnsi" w:cstheme="minorHAnsi"/>
          <w:sz w:val="24"/>
          <w:szCs w:val="24"/>
        </w:rPr>
        <w:t>)</w:t>
      </w:r>
    </w:p>
    <w:p w14:paraId="0FAC559C" w14:textId="77777777" w:rsidR="009045F2" w:rsidRPr="00AC6179" w:rsidRDefault="009045F2">
      <w:pPr>
        <w:spacing w:before="5" w:line="160" w:lineRule="exact"/>
        <w:rPr>
          <w:rFonts w:asciiTheme="minorHAnsi" w:hAnsiTheme="minorHAnsi" w:cstheme="minorHAnsi"/>
          <w:sz w:val="16"/>
          <w:szCs w:val="16"/>
        </w:rPr>
      </w:pPr>
    </w:p>
    <w:p w14:paraId="615D0A6D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4965DFBF" w14:textId="77777777" w:rsidR="009045F2" w:rsidRPr="00AC6179" w:rsidRDefault="0082165D">
      <w:pPr>
        <w:spacing w:line="359" w:lineRule="auto"/>
        <w:ind w:left="832" w:right="5507" w:hanging="720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2. At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IIT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ROOR</w: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>K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EE 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(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J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un</w:t>
      </w:r>
      <w:r w:rsidRPr="00AC6179">
        <w:rPr>
          <w:rFonts w:asciiTheme="minorHAnsi" w:hAnsiTheme="minorHAnsi" w:cstheme="minorHAnsi"/>
          <w:b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2004 O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w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z w:val="24"/>
          <w:szCs w:val="24"/>
        </w:rPr>
        <w:t>s) (1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z w:val="24"/>
          <w:szCs w:val="24"/>
        </w:rPr>
        <w:t>)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PG</w: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-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z w:val="24"/>
          <w:szCs w:val="24"/>
        </w:rPr>
        <w:t>. D.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Cours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s</w:t>
      </w:r>
    </w:p>
    <w:p w14:paraId="64458EA8" w14:textId="77777777" w:rsidR="009045F2" w:rsidRPr="00AC6179" w:rsidRDefault="0082165D">
      <w:pPr>
        <w:ind w:left="667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AC6179">
        <w:rPr>
          <w:rFonts w:asciiTheme="minorHAnsi" w:hAnsiTheme="minorHAnsi" w:cstheme="minorHAnsi"/>
          <w:sz w:val="24"/>
          <w:szCs w:val="24"/>
        </w:rPr>
        <w:t>572: Adv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d M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AC6179">
        <w:rPr>
          <w:rFonts w:asciiTheme="minorHAnsi" w:hAnsiTheme="minorHAnsi" w:cstheme="minorHAnsi"/>
          <w:sz w:val="24"/>
          <w:szCs w:val="24"/>
        </w:rPr>
        <w:t>f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turi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roc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 xml:space="preserve">sses 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(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sz w:val="24"/>
          <w:szCs w:val="24"/>
        </w:rPr>
        <w:t>p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AC6179">
        <w:rPr>
          <w:rFonts w:asciiTheme="minorHAnsi" w:hAnsiTheme="minorHAnsi" w:cstheme="minorHAnsi"/>
          <w:sz w:val="24"/>
          <w:szCs w:val="24"/>
        </w:rPr>
        <w:t>ng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2006, 2007, 2008)</w:t>
      </w:r>
    </w:p>
    <w:p w14:paraId="5B7EAEED" w14:textId="77777777" w:rsidR="009045F2" w:rsidRPr="00AC6179" w:rsidRDefault="0082165D">
      <w:pPr>
        <w:ind w:left="667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AC6179">
        <w:rPr>
          <w:rFonts w:asciiTheme="minorHAnsi" w:hAnsiTheme="minorHAnsi" w:cstheme="minorHAnsi"/>
          <w:sz w:val="24"/>
          <w:szCs w:val="24"/>
        </w:rPr>
        <w:t>577: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AC6179">
        <w:rPr>
          <w:rFonts w:asciiTheme="minorHAnsi" w:hAnsiTheme="minorHAnsi" w:cstheme="minorHAnsi"/>
          <w:sz w:val="24"/>
          <w:szCs w:val="24"/>
        </w:rPr>
        <w:t>ndustri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l Aut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AC6179">
        <w:rPr>
          <w:rFonts w:asciiTheme="minorHAnsi" w:hAnsiTheme="minorHAnsi" w:cstheme="minorHAnsi"/>
          <w:sz w:val="24"/>
          <w:szCs w:val="24"/>
        </w:rPr>
        <w:t>mation (Sp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ing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2005, 2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0</w:t>
      </w:r>
      <w:r w:rsidRPr="00AC6179">
        <w:rPr>
          <w:rFonts w:asciiTheme="minorHAnsi" w:hAnsiTheme="minorHAnsi" w:cstheme="minorHAnsi"/>
          <w:sz w:val="24"/>
          <w:szCs w:val="24"/>
        </w:rPr>
        <w:t>06, 2009)</w:t>
      </w:r>
    </w:p>
    <w:p w14:paraId="2609A985" w14:textId="77777777" w:rsidR="009045F2" w:rsidRPr="00AC6179" w:rsidRDefault="0082165D">
      <w:pPr>
        <w:ind w:left="667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3.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AC6179">
        <w:rPr>
          <w:rFonts w:asciiTheme="minorHAnsi" w:hAnsiTheme="minorHAnsi" w:cstheme="minorHAnsi"/>
          <w:sz w:val="24"/>
          <w:szCs w:val="24"/>
        </w:rPr>
        <w:t>584: Adv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d M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AC6179">
        <w:rPr>
          <w:rFonts w:asciiTheme="minorHAnsi" w:hAnsiTheme="minorHAnsi" w:cstheme="minorHAnsi"/>
          <w:sz w:val="24"/>
          <w:szCs w:val="24"/>
        </w:rPr>
        <w:t>f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turi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roc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 xml:space="preserve">sses 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(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sz w:val="24"/>
          <w:szCs w:val="24"/>
        </w:rPr>
        <w:t>p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AC6179">
        <w:rPr>
          <w:rFonts w:asciiTheme="minorHAnsi" w:hAnsiTheme="minorHAnsi" w:cstheme="minorHAnsi"/>
          <w:sz w:val="24"/>
          <w:szCs w:val="24"/>
        </w:rPr>
        <w:t>ng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2005)</w:t>
      </w:r>
    </w:p>
    <w:p w14:paraId="5BB90A9D" w14:textId="77777777" w:rsidR="009045F2" w:rsidRPr="00AC6179" w:rsidRDefault="009045F2">
      <w:pPr>
        <w:spacing w:line="180" w:lineRule="exact"/>
        <w:rPr>
          <w:rFonts w:asciiTheme="minorHAnsi" w:hAnsiTheme="minorHAnsi" w:cstheme="minorHAnsi"/>
          <w:sz w:val="19"/>
          <w:szCs w:val="19"/>
        </w:rPr>
      </w:pPr>
    </w:p>
    <w:p w14:paraId="64D904D2" w14:textId="77777777" w:rsidR="009045F2" w:rsidRPr="00AC6179" w:rsidRDefault="0082165D">
      <w:pPr>
        <w:ind w:left="794" w:right="7494"/>
        <w:jc w:val="center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(1B)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UG Cours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s</w:t>
      </w:r>
    </w:p>
    <w:p w14:paraId="749AD9AE" w14:textId="77777777" w:rsidR="009045F2" w:rsidRPr="00AC6179" w:rsidRDefault="009045F2">
      <w:pPr>
        <w:spacing w:before="4" w:line="120" w:lineRule="exact"/>
        <w:rPr>
          <w:rFonts w:asciiTheme="minorHAnsi" w:hAnsiTheme="minorHAnsi" w:cstheme="minorHAnsi"/>
          <w:sz w:val="13"/>
          <w:szCs w:val="13"/>
        </w:rPr>
      </w:pPr>
    </w:p>
    <w:p w14:paraId="739DEFE7" w14:textId="77777777" w:rsidR="009045F2" w:rsidRPr="00AC6179" w:rsidRDefault="0082165D">
      <w:pPr>
        <w:ind w:left="66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449: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Fac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n 2004,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5, 200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0D096F53" w14:textId="77777777" w:rsidR="009045F2" w:rsidRPr="00AC6179" w:rsidRDefault="0082165D">
      <w:pPr>
        <w:spacing w:line="240" w:lineRule="exact"/>
        <w:ind w:left="66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443: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n 2004)</w:t>
      </w:r>
    </w:p>
    <w:p w14:paraId="3E00871D" w14:textId="77777777" w:rsidR="009045F2" w:rsidRPr="00AC6179" w:rsidRDefault="0082165D">
      <w:pPr>
        <w:spacing w:before="1"/>
        <w:ind w:left="66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3.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331: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ence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n 2005, 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06,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2007)</w:t>
      </w:r>
    </w:p>
    <w:p w14:paraId="354C33B6" w14:textId="77777777" w:rsidR="009045F2" w:rsidRPr="00AC6179" w:rsidRDefault="0082165D">
      <w:pPr>
        <w:spacing w:line="240" w:lineRule="exact"/>
        <w:ind w:left="66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4.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335: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 and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2009)</w:t>
      </w:r>
    </w:p>
    <w:p w14:paraId="47688E3B" w14:textId="77777777" w:rsidR="009045F2" w:rsidRPr="00AC6179" w:rsidRDefault="0082165D">
      <w:pPr>
        <w:spacing w:before="1"/>
        <w:ind w:left="66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5.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334: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C6179">
        <w:rPr>
          <w:rFonts w:asciiTheme="minorHAnsi" w:hAnsiTheme="minorHAnsi" w:cstheme="minorHAnsi"/>
          <w:sz w:val="22"/>
          <w:szCs w:val="22"/>
        </w:rPr>
        <w:t>ua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2007,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1125415B" w14:textId="77777777" w:rsidR="009045F2" w:rsidRPr="00AC6179" w:rsidRDefault="0082165D">
      <w:pPr>
        <w:spacing w:line="240" w:lineRule="exact"/>
        <w:ind w:left="66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6.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102: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chn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q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 xml:space="preserve">n 2007,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n 200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5D490451" w14:textId="77777777" w:rsidR="009045F2" w:rsidRPr="00AC6179" w:rsidRDefault="009045F2">
      <w:pPr>
        <w:spacing w:before="9" w:line="180" w:lineRule="exact"/>
        <w:rPr>
          <w:rFonts w:asciiTheme="minorHAnsi" w:hAnsiTheme="minorHAnsi" w:cstheme="minorHAnsi"/>
          <w:sz w:val="18"/>
          <w:szCs w:val="18"/>
        </w:rPr>
      </w:pPr>
    </w:p>
    <w:p w14:paraId="55378379" w14:textId="77777777" w:rsidR="009045F2" w:rsidRPr="00AC6179" w:rsidRDefault="0082165D">
      <w:pPr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3. At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b/>
          <w:sz w:val="24"/>
          <w:szCs w:val="24"/>
        </w:rPr>
        <w:t>AII HYDER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z w:val="24"/>
          <w:szCs w:val="24"/>
        </w:rPr>
        <w:t>BAD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(</w:t>
      </w:r>
      <w:r w:rsidRPr="00AC6179">
        <w:rPr>
          <w:rFonts w:asciiTheme="minorHAnsi" w:hAnsiTheme="minorHAnsi" w:cstheme="minorHAnsi"/>
          <w:b/>
          <w:sz w:val="24"/>
          <w:szCs w:val="24"/>
        </w:rPr>
        <w:t>J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un</w:t>
      </w:r>
      <w:r w:rsidRPr="00AC6179">
        <w:rPr>
          <w:rFonts w:asciiTheme="minorHAnsi" w:hAnsiTheme="minorHAnsi" w:cstheme="minorHAnsi"/>
          <w:b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2003 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o 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sz w:val="24"/>
          <w:szCs w:val="24"/>
        </w:rPr>
        <w:t>ay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2004)</w:t>
      </w:r>
    </w:p>
    <w:p w14:paraId="4DBB8FF3" w14:textId="77777777" w:rsidR="009045F2" w:rsidRPr="00AC6179" w:rsidRDefault="009045F2">
      <w:pPr>
        <w:spacing w:before="1" w:line="120" w:lineRule="exact"/>
        <w:rPr>
          <w:rFonts w:asciiTheme="minorHAnsi" w:hAnsiTheme="minorHAnsi" w:cstheme="minorHAnsi"/>
          <w:sz w:val="13"/>
          <w:szCs w:val="13"/>
        </w:rPr>
      </w:pPr>
    </w:p>
    <w:p w14:paraId="2F8E32B2" w14:textId="77777777" w:rsidR="009045F2" w:rsidRPr="00AC6179" w:rsidRDefault="0082165D">
      <w:pPr>
        <w:ind w:left="102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101: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Th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z w:val="22"/>
          <w:szCs w:val="22"/>
        </w:rPr>
        <w:t>Sp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7D3BB332" w14:textId="77777777" w:rsidR="009045F2" w:rsidRPr="00AC6179" w:rsidRDefault="0082165D">
      <w:pPr>
        <w:spacing w:before="1"/>
        <w:ind w:left="102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101: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n 2003)</w:t>
      </w:r>
    </w:p>
    <w:p w14:paraId="765691E0" w14:textId="77777777" w:rsidR="009045F2" w:rsidRPr="00AC6179" w:rsidRDefault="009045F2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</w:p>
    <w:p w14:paraId="7227435F" w14:textId="77777777" w:rsidR="009045F2" w:rsidRPr="00AC6179" w:rsidRDefault="0082165D">
      <w:pPr>
        <w:ind w:left="11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4. At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NSIT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NEW DE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L</w:t>
      </w:r>
      <w:r w:rsidRPr="00AC6179">
        <w:rPr>
          <w:rFonts w:asciiTheme="minorHAnsi" w:hAnsiTheme="minorHAnsi" w:cstheme="minorHAnsi"/>
          <w:b/>
          <w:sz w:val="24"/>
          <w:szCs w:val="24"/>
        </w:rPr>
        <w:t>HI (J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AC6179">
        <w:rPr>
          <w:rFonts w:asciiTheme="minorHAnsi" w:hAnsiTheme="minorHAnsi" w:cstheme="minorHAnsi"/>
          <w:b/>
          <w:sz w:val="24"/>
          <w:szCs w:val="24"/>
        </w:rPr>
        <w:t>ly 2002 to Ju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AC6179">
        <w:rPr>
          <w:rFonts w:asciiTheme="minorHAnsi" w:hAnsiTheme="minorHAnsi" w:cstheme="minorHAnsi"/>
          <w:b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>2</w:t>
      </w:r>
      <w:r w:rsidRPr="00AC6179">
        <w:rPr>
          <w:rFonts w:asciiTheme="minorHAnsi" w:hAnsiTheme="minorHAnsi" w:cstheme="minorHAnsi"/>
          <w:b/>
          <w:sz w:val="24"/>
          <w:szCs w:val="24"/>
        </w:rPr>
        <w:t>0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0</w:t>
      </w:r>
      <w:r w:rsidRPr="00AC6179">
        <w:rPr>
          <w:rFonts w:asciiTheme="minorHAnsi" w:hAnsiTheme="minorHAnsi" w:cstheme="minorHAnsi"/>
          <w:b/>
          <w:sz w:val="24"/>
          <w:szCs w:val="24"/>
        </w:rPr>
        <w:t>3)</w:t>
      </w:r>
    </w:p>
    <w:p w14:paraId="67507D3C" w14:textId="77777777" w:rsidR="009045F2" w:rsidRPr="00AC6179" w:rsidRDefault="009045F2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</w:p>
    <w:p w14:paraId="15E14C07" w14:textId="77777777" w:rsidR="009045F2" w:rsidRPr="00AC6179" w:rsidRDefault="0082165D">
      <w:pPr>
        <w:ind w:left="102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405: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sz w:val="22"/>
          <w:szCs w:val="22"/>
        </w:rPr>
        <w:t xml:space="preserve">M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nd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-I</w:t>
      </w:r>
      <w:r w:rsidRPr="00AC6179">
        <w:rPr>
          <w:rFonts w:asciiTheme="minorHAnsi" w:hAnsiTheme="minorHAnsi" w:cstheme="minorHAnsi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n 2002)</w:t>
      </w:r>
    </w:p>
    <w:p w14:paraId="7F2E6B3A" w14:textId="77777777" w:rsidR="009045F2" w:rsidRPr="00AC6179" w:rsidRDefault="0082165D">
      <w:pPr>
        <w:spacing w:before="1"/>
        <w:ind w:left="102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402 Mod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hods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n 2002)</w:t>
      </w:r>
    </w:p>
    <w:p w14:paraId="32D4833C" w14:textId="77777777" w:rsidR="009045F2" w:rsidRPr="00AC6179" w:rsidRDefault="0082165D">
      <w:pPr>
        <w:spacing w:line="240" w:lineRule="exact"/>
        <w:ind w:left="102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3.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313: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 Pl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Spr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2003)</w:t>
      </w:r>
    </w:p>
    <w:p w14:paraId="1DBB75AE" w14:textId="77777777" w:rsidR="009045F2" w:rsidRPr="00AC6179" w:rsidRDefault="0082165D">
      <w:pPr>
        <w:spacing w:before="1"/>
        <w:ind w:left="102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4.</w:t>
      </w:r>
      <w:r w:rsidRPr="00AC6179">
        <w:rPr>
          <w:rFonts w:asciiTheme="minorHAnsi" w:hAnsiTheme="minorHAnsi" w:cstheme="minorHAnsi"/>
          <w:sz w:val="22"/>
          <w:szCs w:val="22"/>
        </w:rPr>
        <w:t xml:space="preserve">     </w:t>
      </w:r>
      <w:r w:rsidRPr="00AC617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311: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sz w:val="22"/>
          <w:szCs w:val="22"/>
        </w:rPr>
        <w:t>M &amp;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C6179">
        <w:rPr>
          <w:rFonts w:asciiTheme="minorHAnsi" w:hAnsiTheme="minorHAnsi" w:cstheme="minorHAnsi"/>
          <w:sz w:val="22"/>
          <w:szCs w:val="22"/>
        </w:rPr>
        <w:t>obo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Spr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2003)</w:t>
      </w:r>
    </w:p>
    <w:p w14:paraId="3B9E68BB" w14:textId="77777777" w:rsidR="009045F2" w:rsidRPr="00AC6179" w:rsidRDefault="009045F2">
      <w:pPr>
        <w:spacing w:before="9" w:line="100" w:lineRule="exact"/>
        <w:rPr>
          <w:rFonts w:asciiTheme="minorHAnsi" w:hAnsiTheme="minorHAnsi" w:cstheme="minorHAnsi"/>
          <w:sz w:val="10"/>
          <w:szCs w:val="10"/>
        </w:rPr>
      </w:pPr>
    </w:p>
    <w:p w14:paraId="4724A394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63A42FD8" w14:textId="77777777" w:rsidR="009045F2" w:rsidRPr="00AC6179" w:rsidRDefault="009045F2">
      <w:pPr>
        <w:spacing w:line="200" w:lineRule="exact"/>
        <w:rPr>
          <w:rFonts w:asciiTheme="minorHAnsi" w:hAnsiTheme="minorHAnsi" w:cstheme="minorHAnsi"/>
        </w:rPr>
      </w:pPr>
    </w:p>
    <w:p w14:paraId="2CCC4B76" w14:textId="77777777" w:rsidR="009045F2" w:rsidRPr="00AC6179" w:rsidRDefault="0082165D">
      <w:pPr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D</w:t>
      </w:r>
      <w:r w:rsidRPr="00AC6179">
        <w:rPr>
          <w:rFonts w:asciiTheme="minorHAnsi" w:hAnsiTheme="minorHAnsi" w:cstheme="minorHAnsi"/>
          <w:b/>
          <w:sz w:val="28"/>
          <w:szCs w:val="28"/>
        </w:rPr>
        <w:t>et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il</w:t>
      </w:r>
      <w:r w:rsidRPr="00AC6179">
        <w:rPr>
          <w:rFonts w:asciiTheme="minorHAnsi" w:hAnsiTheme="minorHAnsi" w:cstheme="minorHAnsi"/>
          <w:b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z w:val="28"/>
          <w:szCs w:val="28"/>
        </w:rPr>
        <w:t>of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 xml:space="preserve">b 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D</w:t>
      </w:r>
      <w:r w:rsidRPr="00AC6179">
        <w:rPr>
          <w:rFonts w:asciiTheme="minorHAnsi" w:hAnsiTheme="minorHAnsi" w:cstheme="minorHAnsi"/>
          <w:b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v</w:t>
      </w:r>
      <w:r w:rsidRPr="00AC6179">
        <w:rPr>
          <w:rFonts w:asciiTheme="minorHAnsi" w:hAnsiTheme="minorHAnsi" w:cstheme="minorHAnsi"/>
          <w:b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p</w:t>
      </w:r>
      <w:r w:rsidRPr="00AC6179">
        <w:rPr>
          <w:rFonts w:asciiTheme="minorHAnsi" w:hAnsiTheme="minorHAnsi" w:cstheme="minorHAnsi"/>
          <w:b/>
          <w:spacing w:val="-4"/>
          <w:sz w:val="28"/>
          <w:szCs w:val="28"/>
        </w:rPr>
        <w:t>m</w:t>
      </w:r>
      <w:r w:rsidRPr="00AC6179">
        <w:rPr>
          <w:rFonts w:asciiTheme="minorHAnsi" w:hAnsiTheme="minorHAnsi" w:cstheme="minorHAnsi"/>
          <w:b/>
          <w:sz w:val="28"/>
          <w:szCs w:val="28"/>
        </w:rPr>
        <w:t>en</w:t>
      </w:r>
      <w:r w:rsidRPr="00AC6179">
        <w:rPr>
          <w:rFonts w:asciiTheme="minorHAnsi" w:hAnsiTheme="minorHAnsi" w:cstheme="minorHAnsi"/>
          <w:b/>
          <w:spacing w:val="2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z w:val="28"/>
          <w:szCs w:val="28"/>
        </w:rPr>
        <w:t>:</w:t>
      </w:r>
    </w:p>
    <w:p w14:paraId="3477A71D" w14:textId="77777777" w:rsidR="009045F2" w:rsidRPr="00AC6179" w:rsidRDefault="009045F2">
      <w:pPr>
        <w:spacing w:before="2" w:line="160" w:lineRule="exact"/>
        <w:rPr>
          <w:rFonts w:asciiTheme="minorHAnsi" w:hAnsiTheme="minorHAnsi" w:cstheme="minorHAnsi"/>
          <w:sz w:val="16"/>
          <w:szCs w:val="16"/>
        </w:rPr>
      </w:pPr>
    </w:p>
    <w:p w14:paraId="6D52D4AE" w14:textId="77777777" w:rsidR="009045F2" w:rsidRPr="00AC6179" w:rsidRDefault="0082165D">
      <w:pPr>
        <w:ind w:left="112"/>
        <w:rPr>
          <w:rFonts w:asciiTheme="minorHAnsi" w:hAnsiTheme="minorHAnsi" w:cstheme="minorHAnsi"/>
          <w:sz w:val="26"/>
          <w:szCs w:val="26"/>
        </w:rPr>
      </w:pPr>
      <w:r w:rsidRPr="00AC6179">
        <w:rPr>
          <w:rFonts w:asciiTheme="minorHAnsi" w:hAnsiTheme="minorHAnsi" w:cstheme="minorHAnsi"/>
          <w:b/>
          <w:sz w:val="26"/>
          <w:szCs w:val="26"/>
        </w:rPr>
        <w:t>At</w:t>
      </w:r>
      <w:r w:rsidRPr="00AC6179">
        <w:rPr>
          <w:rFonts w:asciiTheme="minorHAnsi" w:hAnsiTheme="minorHAnsi" w:cstheme="minorHAnsi"/>
          <w:b/>
          <w:spacing w:val="-3"/>
          <w:sz w:val="26"/>
          <w:szCs w:val="26"/>
        </w:rPr>
        <w:t xml:space="preserve"> </w:t>
      </w:r>
      <w:r w:rsidRPr="00AC6179">
        <w:rPr>
          <w:rFonts w:asciiTheme="minorHAnsi" w:hAnsiTheme="minorHAnsi" w:cstheme="minorHAnsi"/>
          <w:b/>
          <w:sz w:val="26"/>
          <w:szCs w:val="26"/>
        </w:rPr>
        <w:t>IIT</w:t>
      </w:r>
      <w:r w:rsidRPr="00AC6179">
        <w:rPr>
          <w:rFonts w:asciiTheme="minorHAnsi" w:hAnsiTheme="minorHAnsi" w:cstheme="minorHAnsi"/>
          <w:b/>
          <w:spacing w:val="-4"/>
          <w:sz w:val="26"/>
          <w:szCs w:val="26"/>
        </w:rPr>
        <w:t xml:space="preserve"> </w:t>
      </w:r>
      <w:r w:rsidRPr="00AC6179">
        <w:rPr>
          <w:rFonts w:asciiTheme="minorHAnsi" w:hAnsiTheme="minorHAnsi" w:cstheme="minorHAnsi"/>
          <w:b/>
          <w:sz w:val="26"/>
          <w:szCs w:val="26"/>
        </w:rPr>
        <w:t>I</w:t>
      </w:r>
      <w:r w:rsidRPr="00AC6179">
        <w:rPr>
          <w:rFonts w:asciiTheme="minorHAnsi" w:hAnsiTheme="minorHAnsi" w:cstheme="minorHAnsi"/>
          <w:b/>
          <w:spacing w:val="2"/>
          <w:sz w:val="26"/>
          <w:szCs w:val="26"/>
        </w:rPr>
        <w:t>n</w:t>
      </w:r>
      <w:r w:rsidRPr="00AC6179">
        <w:rPr>
          <w:rFonts w:asciiTheme="minorHAnsi" w:hAnsiTheme="minorHAnsi" w:cstheme="minorHAnsi"/>
          <w:b/>
          <w:sz w:val="26"/>
          <w:szCs w:val="26"/>
        </w:rPr>
        <w:t>dore</w:t>
      </w:r>
    </w:p>
    <w:p w14:paraId="1DB60C8D" w14:textId="77777777" w:rsidR="009045F2" w:rsidRPr="00AC6179" w:rsidRDefault="009045F2">
      <w:pPr>
        <w:spacing w:before="4" w:line="140" w:lineRule="exact"/>
        <w:rPr>
          <w:rFonts w:asciiTheme="minorHAnsi" w:hAnsiTheme="minorHAnsi" w:cstheme="minorHAnsi"/>
          <w:sz w:val="14"/>
          <w:szCs w:val="14"/>
        </w:rPr>
      </w:pPr>
    </w:p>
    <w:p w14:paraId="6C0C4214" w14:textId="77777777" w:rsidR="009045F2" w:rsidRPr="00AC6179" w:rsidRDefault="0082165D">
      <w:pPr>
        <w:ind w:left="47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4"/>
          <w:szCs w:val="24"/>
        </w:rPr>
        <w:t>1. Centr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 xml:space="preserve">l 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W</w:t>
      </w:r>
      <w:r w:rsidRPr="00AC6179">
        <w:rPr>
          <w:rFonts w:asciiTheme="minorHAnsi" w:hAnsiTheme="minorHAnsi" w:cstheme="minorHAnsi"/>
          <w:sz w:val="24"/>
          <w:szCs w:val="24"/>
        </w:rPr>
        <w:t>o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kshop</w:t>
      </w:r>
    </w:p>
    <w:p w14:paraId="2D4FF6B2" w14:textId="77777777" w:rsidR="009045F2" w:rsidRPr="00AC6179" w:rsidRDefault="009045F2">
      <w:pPr>
        <w:spacing w:before="9" w:line="120" w:lineRule="exact"/>
        <w:rPr>
          <w:rFonts w:asciiTheme="minorHAnsi" w:hAnsiTheme="minorHAnsi" w:cstheme="minorHAnsi"/>
          <w:sz w:val="13"/>
          <w:szCs w:val="13"/>
        </w:rPr>
      </w:pPr>
    </w:p>
    <w:p w14:paraId="6FB7E733" w14:textId="77777777" w:rsidR="009045F2" w:rsidRPr="00AC6179" w:rsidRDefault="0082165D">
      <w:pPr>
        <w:ind w:left="47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4"/>
          <w:szCs w:val="24"/>
        </w:rPr>
        <w:t>2. Ma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hin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AC6179">
        <w:rPr>
          <w:rFonts w:asciiTheme="minorHAnsi" w:hAnsiTheme="minorHAnsi" w:cstheme="minorHAnsi"/>
          <w:sz w:val="24"/>
          <w:szCs w:val="24"/>
        </w:rPr>
        <w:t>ng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ie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e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AC6179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b</w:t>
      </w:r>
    </w:p>
    <w:p w14:paraId="7D2D75E0" w14:textId="77777777" w:rsidR="009045F2" w:rsidRPr="00AC6179" w:rsidRDefault="009045F2">
      <w:pPr>
        <w:spacing w:before="7" w:line="120" w:lineRule="exact"/>
        <w:rPr>
          <w:rFonts w:asciiTheme="minorHAnsi" w:hAnsiTheme="minorHAnsi" w:cstheme="minorHAnsi"/>
          <w:sz w:val="13"/>
          <w:szCs w:val="13"/>
        </w:rPr>
      </w:pPr>
    </w:p>
    <w:p w14:paraId="5410175F" w14:textId="77777777" w:rsidR="009045F2" w:rsidRPr="00AC6179" w:rsidRDefault="0082165D">
      <w:pPr>
        <w:ind w:left="47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4"/>
          <w:szCs w:val="24"/>
        </w:rPr>
        <w:t>3. Met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olo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g</w:t>
      </w:r>
      <w:r w:rsidRPr="00AC6179">
        <w:rPr>
          <w:rFonts w:asciiTheme="minorHAnsi" w:hAnsiTheme="minorHAnsi" w:cstheme="minorHAnsi"/>
          <w:sz w:val="24"/>
          <w:szCs w:val="24"/>
        </w:rPr>
        <w:t>y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 xml:space="preserve"> L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b</w:t>
      </w:r>
    </w:p>
    <w:p w14:paraId="085D813D" w14:textId="77777777" w:rsidR="009045F2" w:rsidRPr="00AC6179" w:rsidRDefault="009045F2">
      <w:pPr>
        <w:spacing w:before="7" w:line="120" w:lineRule="exact"/>
        <w:rPr>
          <w:rFonts w:asciiTheme="minorHAnsi" w:hAnsiTheme="minorHAnsi" w:cstheme="minorHAnsi"/>
          <w:sz w:val="13"/>
          <w:szCs w:val="13"/>
        </w:rPr>
      </w:pPr>
    </w:p>
    <w:p w14:paraId="0633BFF4" w14:textId="77777777" w:rsidR="009045F2" w:rsidRPr="00AC6179" w:rsidRDefault="0082165D">
      <w:pPr>
        <w:ind w:left="47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4"/>
          <w:szCs w:val="24"/>
        </w:rPr>
        <w:t>4. Ma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u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fac</w:t>
      </w:r>
      <w:r w:rsidRPr="00AC6179">
        <w:rPr>
          <w:rFonts w:asciiTheme="minorHAnsi" w:hAnsiTheme="minorHAnsi" w:cstheme="minorHAnsi"/>
          <w:sz w:val="24"/>
          <w:szCs w:val="24"/>
        </w:rPr>
        <w:t>turi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AC6179">
        <w:rPr>
          <w:rFonts w:asciiTheme="minorHAnsi" w:hAnsiTheme="minorHAnsi" w:cstheme="minorHAnsi"/>
          <w:sz w:val="24"/>
          <w:szCs w:val="24"/>
        </w:rPr>
        <w:t>s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5"/>
          <w:sz w:val="24"/>
          <w:szCs w:val="24"/>
        </w:rPr>
        <w:t>L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b</w:t>
      </w:r>
    </w:p>
    <w:p w14:paraId="0A57AF5D" w14:textId="77777777" w:rsidR="009045F2" w:rsidRPr="00AC6179" w:rsidRDefault="009045F2">
      <w:pPr>
        <w:spacing w:before="9" w:line="120" w:lineRule="exact"/>
        <w:rPr>
          <w:rFonts w:asciiTheme="minorHAnsi" w:hAnsiTheme="minorHAnsi" w:cstheme="minorHAnsi"/>
          <w:sz w:val="13"/>
          <w:szCs w:val="13"/>
        </w:rPr>
      </w:pPr>
    </w:p>
    <w:p w14:paraId="60EF2D58" w14:textId="77777777" w:rsidR="009045F2" w:rsidRPr="00AC6179" w:rsidRDefault="0082165D">
      <w:pPr>
        <w:ind w:left="47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4"/>
          <w:szCs w:val="24"/>
        </w:rPr>
        <w:t>5. G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ea</w:t>
      </w:r>
      <w:r w:rsidRPr="00AC6179">
        <w:rPr>
          <w:rFonts w:asciiTheme="minorHAnsi" w:hAnsiTheme="minorHAnsi" w:cstheme="minorHAnsi"/>
          <w:sz w:val="24"/>
          <w:szCs w:val="24"/>
        </w:rPr>
        <w:t>r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R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ea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h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b</w:t>
      </w:r>
    </w:p>
    <w:p w14:paraId="52AB6967" w14:textId="77777777" w:rsidR="009045F2" w:rsidRPr="00AC6179" w:rsidRDefault="009045F2">
      <w:pPr>
        <w:spacing w:before="7" w:line="120" w:lineRule="exact"/>
        <w:rPr>
          <w:rFonts w:asciiTheme="minorHAnsi" w:hAnsiTheme="minorHAnsi" w:cstheme="minorHAnsi"/>
          <w:sz w:val="13"/>
          <w:szCs w:val="13"/>
        </w:rPr>
      </w:pPr>
    </w:p>
    <w:p w14:paraId="14F7657E" w14:textId="77777777" w:rsidR="009045F2" w:rsidRPr="00AC6179" w:rsidRDefault="0082165D">
      <w:pPr>
        <w:ind w:left="47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sz w:val="24"/>
          <w:szCs w:val="24"/>
        </w:rPr>
        <w:t>6. Adv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AC6179">
        <w:rPr>
          <w:rFonts w:asciiTheme="minorHAnsi" w:hAnsiTheme="minorHAnsi" w:cstheme="minorHAnsi"/>
          <w:sz w:val="24"/>
          <w:szCs w:val="24"/>
        </w:rPr>
        <w:t xml:space="preserve">d 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M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nufa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sz w:val="24"/>
          <w:szCs w:val="24"/>
        </w:rPr>
        <w:t>tu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ing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ro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s</w:t>
      </w:r>
      <w:r w:rsidRPr="00AC6179">
        <w:rPr>
          <w:rFonts w:asciiTheme="minorHAnsi" w:hAnsiTheme="minorHAnsi" w:cstheme="minorHAnsi"/>
          <w:spacing w:val="3"/>
          <w:sz w:val="24"/>
          <w:szCs w:val="24"/>
        </w:rPr>
        <w:t>s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s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b</w:t>
      </w:r>
    </w:p>
    <w:p w14:paraId="71FD5AC7" w14:textId="77777777" w:rsidR="009045F2" w:rsidRPr="00AC6179" w:rsidRDefault="009045F2">
      <w:pPr>
        <w:spacing w:before="9" w:line="120" w:lineRule="exact"/>
        <w:rPr>
          <w:rFonts w:asciiTheme="minorHAnsi" w:hAnsiTheme="minorHAnsi" w:cstheme="minorHAnsi"/>
          <w:sz w:val="13"/>
          <w:szCs w:val="13"/>
        </w:rPr>
      </w:pPr>
    </w:p>
    <w:p w14:paraId="1F90737D" w14:textId="77777777" w:rsidR="009045F2" w:rsidRPr="00AC6179" w:rsidRDefault="0082165D">
      <w:pPr>
        <w:ind w:left="472"/>
        <w:rPr>
          <w:rFonts w:asciiTheme="minorHAnsi" w:hAnsiTheme="minorHAnsi" w:cstheme="minorHAnsi"/>
          <w:sz w:val="24"/>
          <w:szCs w:val="24"/>
        </w:rPr>
        <w:sectPr w:rsidR="009045F2" w:rsidRPr="00AC6179">
          <w:footerReference w:type="default" r:id="rId19"/>
          <w:pgSz w:w="11920" w:h="16840"/>
          <w:pgMar w:top="740" w:right="760" w:bottom="280" w:left="1040" w:header="0" w:footer="1014" w:gutter="0"/>
          <w:pgNumType w:start="11"/>
          <w:cols w:space="720"/>
        </w:sectPr>
      </w:pPr>
      <w:r w:rsidRPr="00AC6179">
        <w:rPr>
          <w:rFonts w:asciiTheme="minorHAnsi" w:hAnsiTheme="minorHAnsi" w:cstheme="minorHAnsi"/>
          <w:sz w:val="24"/>
          <w:szCs w:val="24"/>
        </w:rPr>
        <w:t>7. Vi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sz w:val="24"/>
          <w:szCs w:val="24"/>
        </w:rPr>
        <w:t>tual Classr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AC6179">
        <w:rPr>
          <w:rFonts w:asciiTheme="minorHAnsi" w:hAnsiTheme="minorHAnsi" w:cstheme="minorHAnsi"/>
          <w:sz w:val="24"/>
          <w:szCs w:val="24"/>
        </w:rPr>
        <w:t>om under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t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AC6179">
        <w:rPr>
          <w:rFonts w:asciiTheme="minorHAnsi" w:hAnsiTheme="minorHAnsi" w:cstheme="minorHAnsi"/>
          <w:sz w:val="24"/>
          <w:szCs w:val="24"/>
        </w:rPr>
        <w:t>on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l Kn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AC6179">
        <w:rPr>
          <w:rFonts w:asciiTheme="minorHAnsi" w:hAnsiTheme="minorHAnsi" w:cstheme="minorHAnsi"/>
          <w:sz w:val="24"/>
          <w:szCs w:val="24"/>
        </w:rPr>
        <w:t>wl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AC6179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AC6179">
        <w:rPr>
          <w:rFonts w:asciiTheme="minorHAnsi" w:hAnsiTheme="minorHAnsi" w:cstheme="minorHAnsi"/>
          <w:sz w:val="24"/>
          <w:szCs w:val="24"/>
        </w:rPr>
        <w:t>e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N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sz w:val="24"/>
          <w:szCs w:val="24"/>
        </w:rPr>
        <w:t>twork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 xml:space="preserve"> (</w:t>
      </w:r>
      <w:r w:rsidRPr="00AC617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K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AC6179">
        <w:rPr>
          <w:rFonts w:asciiTheme="minorHAnsi" w:hAnsiTheme="minorHAnsi" w:cstheme="minorHAnsi"/>
          <w:sz w:val="24"/>
          <w:szCs w:val="24"/>
        </w:rPr>
        <w:t>)</w:t>
      </w:r>
    </w:p>
    <w:p w14:paraId="03AB4B2B" w14:textId="77777777" w:rsidR="009045F2" w:rsidRPr="00AC6179" w:rsidRDefault="0082165D">
      <w:pPr>
        <w:spacing w:before="55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lastRenderedPageBreak/>
        <w:t>I</w:t>
      </w:r>
      <w:r w:rsidRPr="00AC6179">
        <w:rPr>
          <w:rFonts w:asciiTheme="minorHAnsi" w:hAnsiTheme="minorHAnsi" w:cstheme="minorHAnsi"/>
          <w:b/>
          <w:sz w:val="28"/>
          <w:szCs w:val="28"/>
        </w:rPr>
        <w:t>nter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c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d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m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z w:val="28"/>
          <w:szCs w:val="28"/>
        </w:rPr>
        <w:t xml:space="preserve">c 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p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b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l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:</w:t>
      </w:r>
    </w:p>
    <w:p w14:paraId="5D6F7268" w14:textId="77777777" w:rsidR="009045F2" w:rsidRPr="00AC6179" w:rsidRDefault="009045F2">
      <w:pPr>
        <w:spacing w:before="8" w:line="160" w:lineRule="exact"/>
        <w:rPr>
          <w:rFonts w:asciiTheme="minorHAnsi" w:hAnsiTheme="minorHAnsi" w:cstheme="minorHAnsi"/>
          <w:sz w:val="17"/>
          <w:szCs w:val="17"/>
        </w:rPr>
      </w:pPr>
    </w:p>
    <w:p w14:paraId="1784EC0E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ewer,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rnal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Pr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ogy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 Lon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on)</w:t>
      </w:r>
    </w:p>
    <w:p w14:paraId="61609A9E" w14:textId="77777777" w:rsidR="009045F2" w:rsidRPr="00AC6179" w:rsidRDefault="009045F2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52188ED1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ewer,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J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ournal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ne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 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re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El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 Londo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132BC597" w14:textId="77777777" w:rsidR="009045F2" w:rsidRPr="00AC6179" w:rsidRDefault="009045F2">
      <w:pPr>
        <w:spacing w:before="9" w:line="120" w:lineRule="exact"/>
        <w:rPr>
          <w:rFonts w:asciiTheme="minorHAnsi" w:hAnsiTheme="minorHAnsi" w:cstheme="minorHAnsi"/>
          <w:sz w:val="12"/>
          <w:szCs w:val="12"/>
        </w:rPr>
      </w:pPr>
    </w:p>
    <w:p w14:paraId="1147E748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ewer,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ro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rnal</w:t>
      </w:r>
      <w:r w:rsidRPr="00AC6179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ngi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eer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ure</w:t>
      </w:r>
      <w:r w:rsidRPr="00AC6179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</w:p>
    <w:p w14:paraId="0E807C31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72291EC4" w14:textId="77777777" w:rsidR="009045F2" w:rsidRPr="00AC6179" w:rsidRDefault="0082165D">
      <w:pPr>
        <w:ind w:left="83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Publ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2E8E4389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22C19BD7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ewer,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ournal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dva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gy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z w:val="22"/>
          <w:szCs w:val="22"/>
        </w:rPr>
        <w:t>London)</w:t>
      </w:r>
    </w:p>
    <w:p w14:paraId="78843C00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03FED559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ewer,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J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ournal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chno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ogy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 Mana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ent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ce)</w:t>
      </w:r>
    </w:p>
    <w:p w14:paraId="624B68DC" w14:textId="77777777" w:rsidR="009045F2" w:rsidRPr="00AC6179" w:rsidRDefault="009045F2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02029C3D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ewer,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onal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J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ournal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and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Prod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ct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ech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ogy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ce)</w:t>
      </w:r>
    </w:p>
    <w:p w14:paraId="39307B3F" w14:textId="77777777" w:rsidR="009045F2" w:rsidRPr="00AC6179" w:rsidRDefault="009045F2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13F4E460" w14:textId="77777777" w:rsidR="009045F2" w:rsidRPr="00AC6179" w:rsidRDefault="0082165D">
      <w:pPr>
        <w:spacing w:line="348" w:lineRule="auto"/>
        <w:ind w:left="832" w:right="83" w:hanging="3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ewer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 xml:space="preserve">ber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of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Loc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l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AC6179">
        <w:rPr>
          <w:rFonts w:asciiTheme="minorHAnsi" w:hAnsiTheme="minorHAnsi" w:cstheme="minorHAnsi"/>
          <w:sz w:val="22"/>
          <w:szCs w:val="22"/>
        </w:rPr>
        <w:t xml:space="preserve">ee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of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position w:val="10"/>
          <w:sz w:val="14"/>
          <w:szCs w:val="14"/>
        </w:rPr>
        <w:t>s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 xml:space="preserve">t  </w:t>
      </w:r>
      <w:r w:rsidRPr="00AC6179">
        <w:rPr>
          <w:rFonts w:asciiTheme="minorHAnsi" w:hAnsiTheme="minorHAnsi" w:cstheme="minorHAnsi"/>
          <w:spacing w:val="23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na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l </w:t>
      </w:r>
      <w:r w:rsidRPr="00AC617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2"/>
          <w:position w:val="10"/>
          <w:sz w:val="14"/>
          <w:szCs w:val="14"/>
        </w:rPr>
        <w:t>n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 xml:space="preserve">d  </w:t>
      </w:r>
      <w:r w:rsidRPr="00AC6179">
        <w:rPr>
          <w:rFonts w:asciiTheme="minorHAnsi" w:hAnsiTheme="minorHAnsi" w:cstheme="minorHAnsi"/>
          <w:spacing w:val="24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 xml:space="preserve">R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21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23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 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06)</w:t>
      </w:r>
    </w:p>
    <w:p w14:paraId="34EA021B" w14:textId="77777777" w:rsidR="009045F2" w:rsidRPr="00AC6179" w:rsidRDefault="0082165D">
      <w:pPr>
        <w:spacing w:before="21"/>
        <w:ind w:left="112"/>
        <w:rPr>
          <w:rFonts w:asciiTheme="minorHAnsi" w:hAnsiTheme="minorHAnsi" w:cstheme="minorHAnsi"/>
          <w:sz w:val="26"/>
          <w:szCs w:val="26"/>
        </w:rPr>
      </w:pPr>
      <w:r w:rsidRPr="00AC6179">
        <w:rPr>
          <w:rFonts w:asciiTheme="minorHAnsi" w:hAnsiTheme="minorHAnsi" w:cstheme="minorHAnsi"/>
          <w:b/>
          <w:sz w:val="26"/>
          <w:szCs w:val="26"/>
        </w:rPr>
        <w:t>Invited</w:t>
      </w:r>
      <w:r w:rsidRPr="00AC6179">
        <w:rPr>
          <w:rFonts w:asciiTheme="minorHAnsi" w:hAnsiTheme="minorHAnsi" w:cstheme="minorHAnsi"/>
          <w:b/>
          <w:spacing w:val="-8"/>
          <w:sz w:val="26"/>
          <w:szCs w:val="26"/>
        </w:rPr>
        <w:t xml:space="preserve"> </w:t>
      </w:r>
      <w:r w:rsidRPr="00AC6179">
        <w:rPr>
          <w:rFonts w:asciiTheme="minorHAnsi" w:hAnsiTheme="minorHAnsi" w:cstheme="minorHAnsi"/>
          <w:b/>
          <w:spacing w:val="2"/>
          <w:sz w:val="26"/>
          <w:szCs w:val="26"/>
        </w:rPr>
        <w:t>L</w:t>
      </w:r>
      <w:r w:rsidRPr="00AC6179">
        <w:rPr>
          <w:rFonts w:asciiTheme="minorHAnsi" w:hAnsiTheme="minorHAnsi" w:cstheme="minorHAnsi"/>
          <w:b/>
          <w:sz w:val="26"/>
          <w:szCs w:val="26"/>
        </w:rPr>
        <w:t>ectures</w:t>
      </w:r>
      <w:r w:rsidRPr="00AC6179">
        <w:rPr>
          <w:rFonts w:asciiTheme="minorHAnsi" w:hAnsiTheme="minorHAnsi" w:cstheme="minorHAnsi"/>
          <w:b/>
          <w:spacing w:val="-7"/>
          <w:sz w:val="26"/>
          <w:szCs w:val="26"/>
        </w:rPr>
        <w:t xml:space="preserve"> </w:t>
      </w:r>
      <w:r w:rsidRPr="00AC6179">
        <w:rPr>
          <w:rFonts w:asciiTheme="minorHAnsi" w:hAnsiTheme="minorHAnsi" w:cstheme="minorHAnsi"/>
          <w:b/>
          <w:sz w:val="26"/>
          <w:szCs w:val="26"/>
        </w:rPr>
        <w:t>Del</w:t>
      </w:r>
      <w:r w:rsidRPr="00AC6179">
        <w:rPr>
          <w:rFonts w:asciiTheme="minorHAnsi" w:hAnsiTheme="minorHAnsi" w:cstheme="minorHAnsi"/>
          <w:b/>
          <w:spacing w:val="2"/>
          <w:sz w:val="26"/>
          <w:szCs w:val="26"/>
        </w:rPr>
        <w:t>i</w:t>
      </w:r>
      <w:r w:rsidRPr="00AC6179">
        <w:rPr>
          <w:rFonts w:asciiTheme="minorHAnsi" w:hAnsiTheme="minorHAnsi" w:cstheme="minorHAnsi"/>
          <w:b/>
          <w:sz w:val="26"/>
          <w:szCs w:val="26"/>
        </w:rPr>
        <w:t>vered:</w:t>
      </w:r>
    </w:p>
    <w:p w14:paraId="105F8760" w14:textId="77777777" w:rsidR="009045F2" w:rsidRPr="00AC6179" w:rsidRDefault="009045F2">
      <w:pPr>
        <w:spacing w:before="5" w:line="140" w:lineRule="exact"/>
        <w:rPr>
          <w:rFonts w:asciiTheme="minorHAnsi" w:hAnsiTheme="minorHAnsi" w:cstheme="minorHAnsi"/>
          <w:sz w:val="14"/>
          <w:szCs w:val="14"/>
        </w:rPr>
      </w:pPr>
    </w:p>
    <w:p w14:paraId="3BD91EE1" w14:textId="77777777" w:rsidR="009045F2" w:rsidRPr="00AC6179" w:rsidRDefault="0082165D">
      <w:pPr>
        <w:spacing w:line="240" w:lineRule="exact"/>
        <w:ind w:left="760" w:right="79" w:hanging="454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emi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ho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nde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ex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ge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”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spo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AC6179">
        <w:rPr>
          <w:rFonts w:asciiTheme="minorHAnsi" w:hAnsiTheme="minorHAnsi" w:cstheme="minorHAnsi"/>
          <w:spacing w:val="-1"/>
          <w:position w:val="10"/>
          <w:sz w:val="14"/>
          <w:szCs w:val="14"/>
        </w:rPr>
        <w:t>r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d</w:t>
      </w:r>
      <w:r w:rsidRPr="00AC6179">
        <w:rPr>
          <w:rFonts w:asciiTheme="minorHAnsi" w:hAnsiTheme="minorHAnsi" w:cstheme="minorHAnsi"/>
          <w:spacing w:val="24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hool at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25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th</w:t>
      </w:r>
      <w:r w:rsidRPr="00AC6179">
        <w:rPr>
          <w:rFonts w:asciiTheme="minorHAnsi" w:hAnsiTheme="minorHAnsi" w:cstheme="minorHAnsi"/>
          <w:spacing w:val="17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2009.</w:t>
      </w:r>
    </w:p>
    <w:p w14:paraId="13826FA3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0E018826" w14:textId="77777777" w:rsidR="009045F2" w:rsidRPr="00AC6179" w:rsidRDefault="0082165D">
      <w:pPr>
        <w:spacing w:line="228" w:lineRule="auto"/>
        <w:ind w:left="760" w:right="74" w:hanging="454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2.    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AC6179">
        <w:rPr>
          <w:rFonts w:asciiTheme="minorHAnsi" w:hAnsiTheme="minorHAnsi" w:cstheme="minorHAnsi"/>
          <w:sz w:val="22"/>
          <w:szCs w:val="22"/>
        </w:rPr>
        <w:t xml:space="preserve">R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expe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t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cs  of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ro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har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DM)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DM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hemic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z w:val="22"/>
          <w:szCs w:val="22"/>
        </w:rPr>
        <w:t>,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>emic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CG</w:t>
      </w:r>
      <w:r w:rsidRPr="00AC6179">
        <w:rPr>
          <w:rFonts w:asciiTheme="minorHAnsi" w:hAnsiTheme="minorHAnsi" w:cstheme="minorHAnsi"/>
          <w:i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m cou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“No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-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”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adun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no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dun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spacing w:val="2"/>
          <w:position w:val="10"/>
          <w:sz w:val="14"/>
          <w:szCs w:val="14"/>
        </w:rPr>
        <w:t>t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h</w:t>
      </w:r>
      <w:r w:rsidRPr="00AC6179">
        <w:rPr>
          <w:rFonts w:asciiTheme="minorHAnsi" w:hAnsiTheme="minorHAnsi" w:cstheme="minorHAnsi"/>
          <w:spacing w:val="19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AC6179">
        <w:rPr>
          <w:rFonts w:asciiTheme="minorHAnsi" w:hAnsiTheme="minorHAnsi" w:cstheme="minorHAnsi"/>
          <w:sz w:val="22"/>
          <w:szCs w:val="22"/>
        </w:rPr>
        <w:t>ch,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2009.</w:t>
      </w:r>
    </w:p>
    <w:p w14:paraId="6BD0DBAA" w14:textId="77777777" w:rsidR="009045F2" w:rsidRPr="00AC6179" w:rsidRDefault="009045F2">
      <w:pPr>
        <w:spacing w:before="6" w:line="260" w:lineRule="exact"/>
        <w:rPr>
          <w:rFonts w:asciiTheme="minorHAnsi" w:hAnsiTheme="minorHAnsi" w:cstheme="minorHAnsi"/>
          <w:sz w:val="26"/>
          <w:szCs w:val="26"/>
        </w:rPr>
      </w:pPr>
    </w:p>
    <w:p w14:paraId="4687FBFF" w14:textId="77777777" w:rsidR="009045F2" w:rsidRPr="00AC6179" w:rsidRDefault="0082165D">
      <w:pPr>
        <w:spacing w:line="228" w:lineRule="auto"/>
        <w:ind w:left="760" w:right="79" w:hanging="454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3.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Lec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,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Autom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n,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AM,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Term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am on</w:t>
      </w:r>
      <w:r w:rsidRPr="00AC617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ACAD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chn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hand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>1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 xml:space="preserve">th 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 xml:space="preserve">th 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08</w:t>
      </w:r>
      <w:r w:rsidRPr="00AC617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ee.</w:t>
      </w:r>
    </w:p>
    <w:p w14:paraId="69DB4D8F" w14:textId="77777777" w:rsidR="009045F2" w:rsidRPr="00AC6179" w:rsidRDefault="009045F2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1D3B64AE" w14:textId="77777777" w:rsidR="009045F2" w:rsidRPr="00AC6179" w:rsidRDefault="0082165D">
      <w:pPr>
        <w:spacing w:line="240" w:lineRule="exact"/>
        <w:ind w:left="266" w:right="79"/>
        <w:jc w:val="center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4.    </w:t>
      </w:r>
      <w:r w:rsidRPr="00AC6179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“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on”</w:t>
      </w:r>
      <w:r w:rsidRPr="00AC617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5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Sponso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rodu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8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gn</w:t>
      </w:r>
      <w:r w:rsidRPr="00AC6179">
        <w:rPr>
          <w:rFonts w:asciiTheme="minorHAnsi" w:hAnsiTheme="minorHAnsi" w:cstheme="minorHAnsi"/>
          <w:i/>
          <w:spacing w:val="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and</w:t>
      </w:r>
    </w:p>
    <w:p w14:paraId="0A92391C" w14:textId="77777777" w:rsidR="009045F2" w:rsidRPr="00AC6179" w:rsidRDefault="0082165D">
      <w:pPr>
        <w:spacing w:line="24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eve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”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 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th</w:t>
      </w:r>
      <w:r w:rsidRPr="00AC6179">
        <w:rPr>
          <w:rFonts w:asciiTheme="minorHAnsi" w:hAnsiTheme="minorHAnsi" w:cstheme="minorHAnsi"/>
          <w:spacing w:val="17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2007 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ROOR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13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 2007.</w:t>
      </w:r>
    </w:p>
    <w:p w14:paraId="26A5AF1B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D3B60AC" w14:textId="77777777" w:rsidR="009045F2" w:rsidRPr="00AC6179" w:rsidRDefault="0082165D">
      <w:pPr>
        <w:spacing w:line="240" w:lineRule="exact"/>
        <w:ind w:left="266" w:right="80"/>
        <w:jc w:val="center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5.    </w:t>
      </w:r>
      <w:r w:rsidRPr="00AC6179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n 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oche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l 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ng  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CH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pacing w:val="5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Proc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” 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5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spon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ho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51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29F8735D" w14:textId="77777777" w:rsidR="009045F2" w:rsidRPr="00AC6179" w:rsidRDefault="0082165D">
      <w:pPr>
        <w:spacing w:line="24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>“M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romac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ng”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position w:val="10"/>
          <w:sz w:val="14"/>
          <w:szCs w:val="14"/>
        </w:rPr>
        <w:t>s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t</w:t>
      </w:r>
      <w:r w:rsidRPr="00AC6179">
        <w:rPr>
          <w:rFonts w:asciiTheme="minorHAnsi" w:hAnsiTheme="minorHAnsi" w:cstheme="minorHAnsi"/>
          <w:spacing w:val="17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ne 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07 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23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 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07.</w:t>
      </w:r>
    </w:p>
    <w:p w14:paraId="3B6E7833" w14:textId="77777777" w:rsidR="009045F2" w:rsidRPr="00AC6179" w:rsidRDefault="009045F2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180605F6" w14:textId="77777777" w:rsidR="009045F2" w:rsidRPr="00AC6179" w:rsidRDefault="0082165D">
      <w:pPr>
        <w:spacing w:line="240" w:lineRule="exact"/>
        <w:ind w:left="266" w:right="85"/>
        <w:jc w:val="center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6.    </w:t>
      </w:r>
      <w:r w:rsidRPr="00AC6179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Autom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i/>
          <w:spacing w:val="1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nu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ur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pacing w:val="1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Pro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1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i/>
          <w:spacing w:val="19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or </w:t>
      </w:r>
      <w:r w:rsidRPr="00AC6179">
        <w:rPr>
          <w:rFonts w:asciiTheme="minorHAnsi" w:hAnsiTheme="minorHAnsi" w:cstheme="minorHAnsi"/>
          <w:i/>
          <w:spacing w:val="20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Adv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nced </w:t>
      </w:r>
      <w:r w:rsidRPr="00AC6179">
        <w:rPr>
          <w:rFonts w:asciiTheme="minorHAnsi" w:hAnsiTheme="minorHAnsi" w:cstheme="minorHAnsi"/>
          <w:i/>
          <w:spacing w:val="1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ch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pacing w:val="1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Proce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1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i/>
          <w:spacing w:val="19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ap</w:t>
      </w:r>
      <w:r w:rsidRPr="00AC617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</w:p>
    <w:p w14:paraId="3A1F6225" w14:textId="77777777" w:rsidR="009045F2" w:rsidRPr="00AC6179" w:rsidRDefault="0082165D">
      <w:pPr>
        <w:spacing w:line="24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>Pro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 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s”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.S.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.S.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NDOR</w:t>
      </w:r>
      <w:r w:rsidRPr="00AC6179">
        <w:rPr>
          <w:rFonts w:asciiTheme="minorHAnsi" w:hAnsiTheme="minorHAnsi" w:cstheme="minorHAnsi"/>
          <w:sz w:val="22"/>
          <w:szCs w:val="22"/>
        </w:rPr>
        <w:t xml:space="preserve">E, 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th</w:t>
      </w:r>
      <w:r w:rsidRPr="00AC6179">
        <w:rPr>
          <w:rFonts w:asciiTheme="minorHAnsi" w:hAnsiTheme="minorHAnsi" w:cstheme="minorHAnsi"/>
          <w:spacing w:val="17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an, 200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6104EC9F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14F67F08" w14:textId="77777777" w:rsidR="009045F2" w:rsidRPr="00AC6179" w:rsidRDefault="0082165D">
      <w:pPr>
        <w:spacing w:line="240" w:lineRule="exact"/>
        <w:ind w:left="266" w:right="81"/>
        <w:jc w:val="center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position w:val="-1"/>
          <w:sz w:val="22"/>
          <w:szCs w:val="22"/>
        </w:rPr>
        <w:t xml:space="preserve">7.    </w:t>
      </w:r>
      <w:r w:rsidRPr="00AC6179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Rap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hno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y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”</w:t>
      </w:r>
      <w:r w:rsidRPr="00AC617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spon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Sho</w:t>
      </w:r>
      <w:r w:rsidRPr="00AC617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AC617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dvanc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7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Pr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ce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5"/>
          <w:position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position w:val="-1"/>
          <w:sz w:val="22"/>
          <w:szCs w:val="22"/>
        </w:rPr>
        <w:t>f</w:t>
      </w:r>
    </w:p>
    <w:p w14:paraId="4F7425A1" w14:textId="77777777" w:rsidR="009045F2" w:rsidRPr="00AC6179" w:rsidRDefault="0082165D">
      <w:pPr>
        <w:spacing w:line="24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pos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s”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th</w:t>
      </w:r>
      <w:r w:rsidRPr="00AC6179">
        <w:rPr>
          <w:rFonts w:asciiTheme="minorHAnsi" w:hAnsiTheme="minorHAnsi" w:cstheme="minorHAnsi"/>
          <w:spacing w:val="17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2006 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ROOR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28</w:t>
      </w:r>
      <w:r w:rsidRPr="00AC6179">
        <w:rPr>
          <w:rFonts w:asciiTheme="minorHAnsi" w:hAnsiTheme="minorHAnsi" w:cstheme="minorHAnsi"/>
          <w:spacing w:val="2"/>
          <w:position w:val="10"/>
          <w:sz w:val="14"/>
          <w:szCs w:val="14"/>
        </w:rPr>
        <w:t>t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h</w:t>
      </w:r>
      <w:r w:rsidRPr="00AC6179">
        <w:rPr>
          <w:rFonts w:asciiTheme="minorHAnsi" w:hAnsiTheme="minorHAnsi" w:cstheme="minorHAnsi"/>
          <w:spacing w:val="17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, 2006.</w:t>
      </w:r>
    </w:p>
    <w:p w14:paraId="35D47585" w14:textId="77777777" w:rsidR="009045F2" w:rsidRPr="00AC6179" w:rsidRDefault="009045F2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32AD359A" w14:textId="77777777" w:rsidR="009045F2" w:rsidRPr="00AC6179" w:rsidRDefault="0082165D">
      <w:pPr>
        <w:spacing w:line="240" w:lineRule="exact"/>
        <w:ind w:left="760" w:right="81" w:hanging="454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8.    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ant 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you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” 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position w:val="10"/>
          <w:sz w:val="14"/>
          <w:szCs w:val="14"/>
        </w:rPr>
        <w:t>s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 xml:space="preserve">t  </w:t>
      </w:r>
      <w:r w:rsidRPr="00AC6179">
        <w:rPr>
          <w:rFonts w:asciiTheme="minorHAnsi" w:hAnsiTheme="minorHAnsi" w:cstheme="minorHAnsi"/>
          <w:spacing w:val="15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Feb. 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2005 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 xml:space="preserve">al 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op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 xml:space="preserve">ent 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am 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 xml:space="preserve">or 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C6179">
        <w:rPr>
          <w:rFonts w:asciiTheme="minorHAnsi" w:hAnsiTheme="minorHAnsi" w:cstheme="minorHAnsi"/>
          <w:sz w:val="22"/>
          <w:szCs w:val="22"/>
        </w:rPr>
        <w:t>C 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duc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Educa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EE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Feb.</w:t>
      </w:r>
    </w:p>
    <w:p w14:paraId="39EE16F5" w14:textId="77777777" w:rsidR="009045F2" w:rsidRPr="00AC6179" w:rsidRDefault="0082165D">
      <w:pPr>
        <w:spacing w:line="24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2005.</w:t>
      </w:r>
    </w:p>
    <w:p w14:paraId="7DF38FD0" w14:textId="77777777" w:rsidR="009045F2" w:rsidRPr="00AC6179" w:rsidRDefault="009045F2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3E12477" w14:textId="77777777" w:rsidR="009045F2" w:rsidRPr="00AC6179" w:rsidRDefault="0082165D">
      <w:pPr>
        <w:ind w:left="268" w:right="85"/>
        <w:jc w:val="center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9.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dvan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ed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Proce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on”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th</w:t>
      </w:r>
      <w:r w:rsidRPr="00AC6179">
        <w:rPr>
          <w:rFonts w:asciiTheme="minorHAnsi" w:hAnsiTheme="minorHAnsi" w:cstheme="minorHAnsi"/>
          <w:spacing w:val="31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dhi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</w:p>
    <w:p w14:paraId="6F408D1E" w14:textId="77777777" w:rsidR="009045F2" w:rsidRPr="00AC6179" w:rsidRDefault="0082165D">
      <w:pPr>
        <w:spacing w:before="1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chn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T)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HYD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RABAD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1A72B854" w14:textId="77777777" w:rsidR="009045F2" w:rsidRPr="00AC6179" w:rsidRDefault="009045F2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3E162EE1" w14:textId="77777777" w:rsidR="009045F2" w:rsidRPr="00AC6179" w:rsidRDefault="0082165D">
      <w:pPr>
        <w:ind w:left="760" w:right="84" w:hanging="564"/>
        <w:jc w:val="both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40" w:right="740" w:bottom="280" w:left="1040" w:header="0" w:footer="1014" w:gutter="0"/>
          <w:cols w:space="720"/>
        </w:sectPr>
      </w:pPr>
      <w:r w:rsidRPr="00AC6179">
        <w:rPr>
          <w:rFonts w:asciiTheme="minorHAnsi" w:hAnsiTheme="minorHAnsi" w:cstheme="minorHAnsi"/>
          <w:sz w:val="22"/>
          <w:szCs w:val="22"/>
        </w:rPr>
        <w:t xml:space="preserve">10.    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er </w:t>
      </w:r>
      <w:r w:rsidRPr="00AC617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ocess </w:t>
      </w:r>
      <w:r w:rsidRPr="00AC617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AC6179">
        <w:rPr>
          <w:rFonts w:asciiTheme="minorHAnsi" w:hAnsiTheme="minorHAnsi" w:cstheme="minorHAnsi"/>
          <w:i/>
          <w:sz w:val="22"/>
          <w:szCs w:val="22"/>
        </w:rPr>
        <w:t>za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AC617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Advanc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 Proce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s” 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am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oung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spo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by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ew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hi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at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2001.</w:t>
      </w:r>
    </w:p>
    <w:p w14:paraId="741148B3" w14:textId="77777777" w:rsidR="009045F2" w:rsidRPr="00AC6179" w:rsidRDefault="0082165D">
      <w:pPr>
        <w:spacing w:before="55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lastRenderedPageBreak/>
        <w:t>C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nfere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z w:val="28"/>
          <w:szCs w:val="28"/>
        </w:rPr>
        <w:t>ce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/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W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-5"/>
          <w:sz w:val="28"/>
          <w:szCs w:val="28"/>
        </w:rPr>
        <w:t>k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h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p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/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h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4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z w:val="28"/>
          <w:szCs w:val="28"/>
        </w:rPr>
        <w:t>-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z w:val="28"/>
          <w:szCs w:val="28"/>
        </w:rPr>
        <w:t>erm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z w:val="28"/>
          <w:szCs w:val="28"/>
        </w:rPr>
        <w:t>C</w:t>
      </w:r>
      <w:r w:rsidRPr="00AC6179">
        <w:rPr>
          <w:rFonts w:asciiTheme="minorHAnsi" w:hAnsiTheme="minorHAnsi" w:cstheme="minorHAnsi"/>
          <w:b/>
          <w:spacing w:val="2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u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es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tt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z w:val="28"/>
          <w:szCs w:val="28"/>
        </w:rPr>
        <w:t>nded:</w:t>
      </w:r>
    </w:p>
    <w:p w14:paraId="561EE87F" w14:textId="77777777" w:rsidR="009045F2" w:rsidRPr="00AC6179" w:rsidRDefault="0082165D">
      <w:pPr>
        <w:spacing w:before="37"/>
        <w:ind w:left="3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1.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3</w:t>
      </w:r>
      <w:r w:rsidRPr="00AC6179">
        <w:rPr>
          <w:rFonts w:asciiTheme="minorHAnsi" w:hAnsiTheme="minorHAnsi" w:cstheme="minorHAnsi"/>
          <w:b/>
          <w:spacing w:val="1"/>
          <w:position w:val="10"/>
          <w:sz w:val="14"/>
          <w:szCs w:val="14"/>
        </w:rPr>
        <w:t>r</w:t>
      </w:r>
      <w:r w:rsidRPr="00AC6179">
        <w:rPr>
          <w:rFonts w:asciiTheme="minorHAnsi" w:hAnsiTheme="minorHAnsi" w:cstheme="minorHAnsi"/>
          <w:b/>
          <w:position w:val="10"/>
          <w:sz w:val="14"/>
          <w:szCs w:val="14"/>
        </w:rPr>
        <w:t>d</w:t>
      </w:r>
      <w:r w:rsidRPr="00AC6179">
        <w:rPr>
          <w:rFonts w:asciiTheme="minorHAnsi" w:hAnsiTheme="minorHAnsi" w:cstheme="minorHAnsi"/>
          <w:b/>
          <w:spacing w:val="21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In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rna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nce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anced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gn a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ur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M201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b/>
          <w:spacing w:val="6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10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Sep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ber</w:t>
      </w:r>
    </w:p>
    <w:p w14:paraId="7ACA3882" w14:textId="77777777" w:rsidR="009045F2" w:rsidRPr="00AC6179" w:rsidRDefault="0082165D">
      <w:pPr>
        <w:spacing w:before="1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2010,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ham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ham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3AE6D467" w14:textId="77777777" w:rsidR="009045F2" w:rsidRPr="00AC6179" w:rsidRDefault="009045F2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446F52F4" w14:textId="77777777" w:rsidR="009045F2" w:rsidRPr="00AC6179" w:rsidRDefault="0082165D">
      <w:pPr>
        <w:ind w:left="3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2.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shop 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Gl</w:t>
      </w:r>
      <w:r w:rsidRPr="00AC6179">
        <w:rPr>
          <w:rFonts w:asciiTheme="minorHAnsi" w:hAnsiTheme="minorHAnsi" w:cstheme="minorHAnsi"/>
          <w:sz w:val="22"/>
          <w:szCs w:val="22"/>
        </w:rPr>
        <w:t>ob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ob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”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ROOR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, 2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26 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AC6179">
        <w:rPr>
          <w:rFonts w:asciiTheme="minorHAnsi" w:hAnsiTheme="minorHAnsi" w:cstheme="minorHAnsi"/>
          <w:sz w:val="22"/>
          <w:szCs w:val="22"/>
        </w:rPr>
        <w:t>ch 2007.</w:t>
      </w:r>
    </w:p>
    <w:p w14:paraId="7DCE24D1" w14:textId="77777777" w:rsidR="009045F2" w:rsidRPr="00AC6179" w:rsidRDefault="009045F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8675F62" w14:textId="77777777" w:rsidR="009045F2" w:rsidRPr="00AC6179" w:rsidRDefault="0082165D">
      <w:pPr>
        <w:ind w:left="3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3.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22</w:t>
      </w:r>
      <w:r w:rsidRPr="00AC6179">
        <w:rPr>
          <w:rFonts w:asciiTheme="minorHAnsi" w:hAnsiTheme="minorHAnsi" w:cstheme="minorHAnsi"/>
          <w:spacing w:val="-2"/>
          <w:position w:val="10"/>
          <w:sz w:val="14"/>
          <w:szCs w:val="14"/>
        </w:rPr>
        <w:t>n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d</w:t>
      </w:r>
      <w:r w:rsidRPr="00AC6179">
        <w:rPr>
          <w:rFonts w:asciiTheme="minorHAnsi" w:hAnsiTheme="minorHAnsi" w:cstheme="minorHAnsi"/>
          <w:spacing w:val="19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1"/>
          <w:position w:val="10"/>
          <w:sz w:val="14"/>
          <w:szCs w:val="14"/>
        </w:rPr>
        <w:t>s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t</w:t>
      </w:r>
      <w:r w:rsidRPr="00AC6179">
        <w:rPr>
          <w:rFonts w:asciiTheme="minorHAnsi" w:hAnsiTheme="minorHAnsi" w:cstheme="minorHAnsi"/>
          <w:spacing w:val="19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na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ence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d at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ROOR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, 2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23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 2006</w:t>
      </w:r>
    </w:p>
    <w:p w14:paraId="60C31D5F" w14:textId="77777777" w:rsidR="009045F2" w:rsidRPr="00AC6179" w:rsidRDefault="009045F2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84ABF7F" w14:textId="77777777" w:rsidR="009045F2" w:rsidRPr="00AC6179" w:rsidRDefault="0082165D">
      <w:pPr>
        <w:ind w:left="3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4.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19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>th</w:t>
      </w:r>
      <w:r w:rsidRPr="00AC6179">
        <w:rPr>
          <w:rFonts w:asciiTheme="minorHAnsi" w:hAnsiTheme="minorHAnsi" w:cstheme="minorHAnsi"/>
          <w:spacing w:val="17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 MA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C6179">
        <w:rPr>
          <w:rFonts w:asciiTheme="minorHAnsi" w:hAnsiTheme="minorHAnsi" w:cstheme="minorHAnsi"/>
          <w:sz w:val="22"/>
          <w:szCs w:val="22"/>
        </w:rPr>
        <w:t>S, 1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16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ec. 2000.</w:t>
      </w:r>
    </w:p>
    <w:p w14:paraId="26A139E3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12368FA3" w14:textId="77777777" w:rsidR="009045F2" w:rsidRPr="00AC6179" w:rsidRDefault="0082165D">
      <w:pPr>
        <w:ind w:left="3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5.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shop</w:t>
      </w:r>
      <w:r w:rsidRPr="00AC617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“In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as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i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Man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i/>
          <w:spacing w:val="4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Ma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”</w:t>
      </w:r>
      <w:r w:rsidRPr="00AC6179">
        <w:rPr>
          <w:rFonts w:asciiTheme="minorHAnsi" w:hAnsiTheme="minorHAnsi" w:cstheme="minorHAnsi"/>
          <w:b/>
          <w:i/>
          <w:spacing w:val="4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andhi</w:t>
      </w:r>
      <w:r w:rsidRPr="00AC617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pen</w:t>
      </w:r>
    </w:p>
    <w:p w14:paraId="52310F58" w14:textId="77777777" w:rsidR="009045F2" w:rsidRPr="00AC6179" w:rsidRDefault="0082165D">
      <w:pPr>
        <w:spacing w:line="24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GNOU</w:t>
      </w:r>
      <w:r w:rsidRPr="00AC6179">
        <w:rPr>
          <w:rFonts w:asciiTheme="minorHAnsi" w:hAnsiTheme="minorHAnsi" w:cstheme="minorHAnsi"/>
          <w:i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N</w:t>
      </w:r>
      <w:r w:rsidRPr="00AC6179">
        <w:rPr>
          <w:rFonts w:asciiTheme="minorHAnsi" w:hAnsiTheme="minorHAnsi" w:cstheme="minorHAnsi"/>
          <w:i/>
          <w:sz w:val="22"/>
          <w:szCs w:val="22"/>
        </w:rPr>
        <w:t>ew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hi 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 17, 200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3F268679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401B230" w14:textId="77777777" w:rsidR="009045F2" w:rsidRPr="00AC6179" w:rsidRDefault="0082165D">
      <w:pPr>
        <w:ind w:left="3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6.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eek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eur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orks</w:t>
      </w:r>
      <w:r w:rsidRPr="00AC6179">
        <w:rPr>
          <w:rFonts w:asciiTheme="minorHAnsi" w:hAnsiTheme="minorHAnsi" w:cstheme="minorHAnsi"/>
          <w:b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nd</w:t>
      </w:r>
      <w:r w:rsidRPr="00AC6179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s”</w:t>
      </w:r>
      <w:r w:rsidRPr="00AC6179">
        <w:rPr>
          <w:rFonts w:asciiTheme="minorHAnsi" w:hAnsiTheme="minorHAnsi" w:cstheme="minorHAnsi"/>
          <w:b/>
          <w:i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101DBA4D" w14:textId="77777777" w:rsidR="009045F2" w:rsidRPr="00AC6179" w:rsidRDefault="0082165D">
      <w:pPr>
        <w:spacing w:before="1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ne 20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0.</w:t>
      </w:r>
    </w:p>
    <w:p w14:paraId="5F80CDCC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B64034B" w14:textId="77777777" w:rsidR="009045F2" w:rsidRPr="00AC6179" w:rsidRDefault="0082165D">
      <w:pPr>
        <w:ind w:left="3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7.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ne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 xml:space="preserve">eek 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Shor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m 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se 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uz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Lo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nd </w:t>
      </w:r>
      <w:r w:rsidRPr="00AC6179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ca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 xml:space="preserve">ons” </w:t>
      </w:r>
      <w:r w:rsidRPr="00AC6179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at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.T.</w:t>
      </w:r>
    </w:p>
    <w:p w14:paraId="76DF3B92" w14:textId="77777777" w:rsidR="009045F2" w:rsidRPr="00AC6179" w:rsidRDefault="0082165D">
      <w:pPr>
        <w:spacing w:line="24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1999.</w:t>
      </w:r>
    </w:p>
    <w:p w14:paraId="6CFD3C75" w14:textId="77777777" w:rsidR="009045F2" w:rsidRPr="00AC6179" w:rsidRDefault="009045F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A054E69" w14:textId="77777777" w:rsidR="009045F2" w:rsidRPr="00AC6179" w:rsidRDefault="0082165D">
      <w:pPr>
        <w:ind w:left="30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8.   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6</w:t>
      </w:r>
      <w:r w:rsidRPr="00AC6179">
        <w:rPr>
          <w:rFonts w:asciiTheme="minorHAnsi" w:hAnsiTheme="minorHAnsi" w:cstheme="minorHAnsi"/>
          <w:position w:val="10"/>
          <w:sz w:val="14"/>
          <w:szCs w:val="14"/>
        </w:rPr>
        <w:t xml:space="preserve">th </w:t>
      </w:r>
      <w:r w:rsidRPr="00AC6179">
        <w:rPr>
          <w:rFonts w:asciiTheme="minorHAnsi" w:hAnsiTheme="minorHAnsi" w:cstheme="minorHAnsi"/>
          <w:spacing w:val="15"/>
          <w:position w:val="10"/>
          <w:sz w:val="14"/>
          <w:szCs w:val="14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hool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anced</w:t>
      </w:r>
      <w:r w:rsidRPr="00AC6179">
        <w:rPr>
          <w:rFonts w:asciiTheme="minorHAnsi" w:hAnsiTheme="minorHAnsi" w:cstheme="minorHAnsi"/>
          <w:b/>
          <w:i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Manuf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i/>
          <w:spacing w:val="3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og</w:t>
      </w:r>
      <w:r w:rsidRPr="00AC6179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z w:val="22"/>
          <w:szCs w:val="22"/>
        </w:rPr>
        <w:t>”</w:t>
      </w:r>
      <w:r w:rsidRPr="00AC6179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KAN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</w:p>
    <w:p w14:paraId="489E005D" w14:textId="77777777" w:rsidR="009045F2" w:rsidRPr="00AC6179" w:rsidRDefault="0082165D">
      <w:pPr>
        <w:spacing w:line="24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1999, Spo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ed by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.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ce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Tech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gy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ST)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 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a.</w:t>
      </w:r>
    </w:p>
    <w:p w14:paraId="7080D10A" w14:textId="77777777" w:rsidR="009045F2" w:rsidRPr="00AC6179" w:rsidRDefault="009045F2">
      <w:pPr>
        <w:spacing w:before="1" w:line="280" w:lineRule="exact"/>
        <w:rPr>
          <w:rFonts w:asciiTheme="minorHAnsi" w:hAnsiTheme="minorHAnsi" w:cstheme="minorHAnsi"/>
          <w:sz w:val="28"/>
          <w:szCs w:val="28"/>
        </w:rPr>
      </w:pPr>
    </w:p>
    <w:p w14:paraId="18E063FF" w14:textId="77777777" w:rsidR="009045F2" w:rsidRPr="00AC6179" w:rsidRDefault="0082165D">
      <w:pPr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f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w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>re S</w:t>
      </w:r>
      <w:r w:rsidRPr="00AC6179">
        <w:rPr>
          <w:rFonts w:asciiTheme="minorHAnsi" w:hAnsiTheme="minorHAnsi" w:cstheme="minorHAnsi"/>
          <w:b/>
          <w:spacing w:val="-5"/>
          <w:sz w:val="28"/>
          <w:szCs w:val="28"/>
        </w:rPr>
        <w:t>k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ills</w:t>
      </w:r>
      <w:r w:rsidRPr="00AC6179">
        <w:rPr>
          <w:rFonts w:asciiTheme="minorHAnsi" w:hAnsiTheme="minorHAnsi" w:cstheme="minorHAnsi"/>
          <w:b/>
          <w:sz w:val="28"/>
          <w:szCs w:val="28"/>
        </w:rPr>
        <w:t>:</w:t>
      </w:r>
    </w:p>
    <w:p w14:paraId="7368EEBF" w14:textId="77777777" w:rsidR="009045F2" w:rsidRPr="00AC6179" w:rsidRDefault="009045F2">
      <w:pPr>
        <w:spacing w:before="8" w:line="240" w:lineRule="exact"/>
        <w:rPr>
          <w:rFonts w:asciiTheme="minorHAnsi" w:hAnsiTheme="minorHAnsi" w:cstheme="minorHAnsi"/>
          <w:sz w:val="24"/>
          <w:szCs w:val="24"/>
        </w:rPr>
      </w:pPr>
    </w:p>
    <w:p w14:paraId="1B9C0FAC" w14:textId="77777777" w:rsidR="009045F2" w:rsidRPr="00AC6179" w:rsidRDefault="0082165D">
      <w:pPr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gr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ang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age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++, 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</w:p>
    <w:p w14:paraId="4D11FDBE" w14:textId="77777777" w:rsidR="009045F2" w:rsidRPr="00AC6179" w:rsidRDefault="0082165D">
      <w:pPr>
        <w:spacing w:before="1"/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per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AC6179">
        <w:rPr>
          <w:rFonts w:asciiTheme="minorHAnsi" w:hAnsiTheme="minorHAnsi" w:cstheme="minorHAnsi"/>
          <w:sz w:val="22"/>
          <w:szCs w:val="22"/>
        </w:rPr>
        <w:t>MS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s X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00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C6179">
        <w:rPr>
          <w:rFonts w:asciiTheme="minorHAnsi" w:hAnsiTheme="minorHAnsi" w:cstheme="minorHAnsi"/>
          <w:sz w:val="22"/>
          <w:szCs w:val="22"/>
        </w:rPr>
        <w:t>8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sz w:val="22"/>
          <w:szCs w:val="22"/>
        </w:rPr>
        <w:t>95,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C6179">
        <w:rPr>
          <w:rFonts w:asciiTheme="minorHAnsi" w:hAnsiTheme="minorHAnsi" w:cstheme="minorHAnsi"/>
          <w:sz w:val="22"/>
          <w:szCs w:val="22"/>
        </w:rPr>
        <w:t xml:space="preserve">S,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</w:p>
    <w:p w14:paraId="46404E12" w14:textId="77777777" w:rsidR="009045F2" w:rsidRPr="00AC6179" w:rsidRDefault="0082165D">
      <w:pPr>
        <w:spacing w:line="240" w:lineRule="exact"/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Progr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am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AC6179">
        <w:rPr>
          <w:rFonts w:asciiTheme="minorHAnsi" w:hAnsiTheme="minorHAnsi" w:cstheme="minorHAnsi"/>
          <w:sz w:val="22"/>
          <w:szCs w:val="22"/>
        </w:rPr>
        <w:t xml:space="preserve">MS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+</w:t>
      </w:r>
      <w:r w:rsidRPr="00AC6179">
        <w:rPr>
          <w:rFonts w:asciiTheme="minorHAnsi" w:hAnsiTheme="minorHAnsi" w:cstheme="minorHAnsi"/>
          <w:sz w:val="22"/>
          <w:szCs w:val="22"/>
        </w:rPr>
        <w:t>+</w:t>
      </w:r>
      <w:r w:rsidRPr="00AC6179">
        <w:rPr>
          <w:rFonts w:asciiTheme="minorHAnsi" w:hAnsiTheme="minorHAnsi" w:cstheme="minorHAnsi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PI</w:t>
      </w:r>
    </w:p>
    <w:p w14:paraId="2BFFDF88" w14:textId="77777777" w:rsidR="009045F2" w:rsidRPr="00AC6179" w:rsidRDefault="0082165D">
      <w:pPr>
        <w:spacing w:line="240" w:lineRule="exact"/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Me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ho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s: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 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g</w:t>
      </w:r>
    </w:p>
    <w:p w14:paraId="122F39D4" w14:textId="77777777" w:rsidR="009045F2" w:rsidRPr="00AC6179" w:rsidRDefault="0082165D">
      <w:pPr>
        <w:spacing w:before="1"/>
        <w:ind w:left="65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z w:val="22"/>
          <w:szCs w:val="22"/>
        </w:rPr>
        <w:t>ar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CAD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bo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, Sur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nu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c.</w:t>
      </w:r>
    </w:p>
    <w:p w14:paraId="38CA3031" w14:textId="77777777" w:rsidR="009045F2" w:rsidRPr="00AC6179" w:rsidRDefault="0082165D">
      <w:pPr>
        <w:spacing w:line="240" w:lineRule="exact"/>
        <w:ind w:left="652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40" w:right="760" w:bottom="280" w:left="1040" w:header="0" w:footer="1014" w:gutter="0"/>
          <w:cols w:space="720"/>
        </w:sect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ocu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MS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e, 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ex</w:t>
      </w:r>
    </w:p>
    <w:p w14:paraId="3FA787CA" w14:textId="77777777" w:rsidR="009045F2" w:rsidRPr="00AC6179" w:rsidRDefault="0082165D">
      <w:pPr>
        <w:spacing w:before="55"/>
        <w:ind w:left="47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z w:val="28"/>
          <w:szCs w:val="28"/>
        </w:rPr>
        <w:lastRenderedPageBreak/>
        <w:t>The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s/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>P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j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z w:val="28"/>
          <w:szCs w:val="28"/>
        </w:rPr>
        <w:t>cts:</w:t>
      </w:r>
    </w:p>
    <w:p w14:paraId="19112EDF" w14:textId="77777777" w:rsidR="009045F2" w:rsidRPr="00AC6179" w:rsidRDefault="0082165D">
      <w:pPr>
        <w:spacing w:before="87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OY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b/>
          <w:sz w:val="22"/>
          <w:szCs w:val="22"/>
        </w:rPr>
        <w:t>ST</w:t>
      </w:r>
      <w:r w:rsidRPr="00AC617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>hip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Proj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“E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che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P)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per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s ”</w:t>
      </w:r>
    </w:p>
    <w:p w14:paraId="433FD65C" w14:textId="77777777" w:rsidR="009045F2" w:rsidRPr="00AC6179" w:rsidRDefault="009045F2">
      <w:pPr>
        <w:spacing w:before="4" w:line="120" w:lineRule="exact"/>
        <w:rPr>
          <w:rFonts w:asciiTheme="minorHAnsi" w:hAnsiTheme="minorHAnsi" w:cstheme="minorHAnsi"/>
          <w:sz w:val="12"/>
          <w:szCs w:val="12"/>
        </w:rPr>
      </w:pPr>
    </w:p>
    <w:p w14:paraId="030F6DDA" w14:textId="77777777" w:rsidR="009045F2" w:rsidRPr="00AC6179" w:rsidRDefault="0082165D">
      <w:pPr>
        <w:ind w:left="832"/>
        <w:rPr>
          <w:rFonts w:asciiTheme="minorHAnsi" w:hAnsiTheme="minorHAnsi" w:cstheme="minorHAnsi"/>
          <w:sz w:val="24"/>
          <w:szCs w:val="24"/>
        </w:rPr>
      </w:pP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Sup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er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visor: 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sz w:val="24"/>
          <w:szCs w:val="24"/>
        </w:rPr>
        <w:t>ro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AC6179">
        <w:rPr>
          <w:rFonts w:asciiTheme="minorHAnsi" w:hAnsiTheme="minorHAnsi" w:cstheme="minorHAnsi"/>
          <w:sz w:val="24"/>
          <w:szCs w:val="24"/>
        </w:rPr>
        <w:t>. Ranga</w:t>
      </w:r>
      <w:r w:rsidRPr="00AC617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4"/>
          <w:szCs w:val="24"/>
        </w:rPr>
        <w:t>Kom</w:t>
      </w:r>
      <w:r w:rsidRPr="00AC617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AC6179">
        <w:rPr>
          <w:rFonts w:asciiTheme="minorHAnsi" w:hAnsiTheme="minorHAnsi" w:cstheme="minorHAnsi"/>
          <w:sz w:val="24"/>
          <w:szCs w:val="24"/>
        </w:rPr>
        <w:t>nduri</w:t>
      </w:r>
    </w:p>
    <w:p w14:paraId="01F6034A" w14:textId="77777777" w:rsidR="009045F2" w:rsidRPr="00AC6179" w:rsidRDefault="0082165D">
      <w:pPr>
        <w:spacing w:before="2"/>
        <w:ind w:left="2053" w:right="2780"/>
        <w:jc w:val="center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 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sp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</w:p>
    <w:p w14:paraId="55E8DF1D" w14:textId="77777777" w:rsidR="009045F2" w:rsidRPr="00AC6179" w:rsidRDefault="0082165D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e, and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ech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</w:p>
    <w:p w14:paraId="61C432F8" w14:textId="77777777" w:rsidR="009045F2" w:rsidRPr="00AC6179" w:rsidRDefault="0082165D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218, 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</w:p>
    <w:p w14:paraId="3EE44BAE" w14:textId="77777777" w:rsidR="009045F2" w:rsidRPr="00AC6179" w:rsidRDefault="0082165D">
      <w:pPr>
        <w:spacing w:before="4"/>
        <w:ind w:left="22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kla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 U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b/>
          <w:sz w:val="22"/>
          <w:szCs w:val="22"/>
        </w:rPr>
        <w:t>er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y, St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b/>
          <w:sz w:val="22"/>
          <w:szCs w:val="22"/>
        </w:rPr>
        <w:t>74075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)</w:t>
      </w:r>
    </w:p>
    <w:p w14:paraId="57382827" w14:textId="77777777" w:rsidR="009045F2" w:rsidRPr="00AC6179" w:rsidRDefault="009045F2">
      <w:pPr>
        <w:spacing w:before="1" w:line="120" w:lineRule="exact"/>
        <w:rPr>
          <w:rFonts w:asciiTheme="minorHAnsi" w:hAnsiTheme="minorHAnsi" w:cstheme="minorHAnsi"/>
          <w:sz w:val="12"/>
          <w:szCs w:val="12"/>
        </w:rPr>
      </w:pPr>
    </w:p>
    <w:p w14:paraId="2069471F" w14:textId="77777777" w:rsidR="009045F2" w:rsidRPr="00AC6179" w:rsidRDefault="0082165D">
      <w:pPr>
        <w:ind w:left="472" w:right="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 xml:space="preserve">   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z w:val="22"/>
          <w:szCs w:val="22"/>
        </w:rPr>
        <w:t>ort</w:t>
      </w:r>
      <w:r w:rsidRPr="00AC617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ra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ade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ant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hne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ues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50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nch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 xml:space="preserve">er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by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cs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app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ons.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ey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udy 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abo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25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15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 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opp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 so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epo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4”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a.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I 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ned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ew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ade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chan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z w:val="22"/>
          <w:szCs w:val="22"/>
        </w:rPr>
        <w:t>pa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 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 ach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ade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pos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e.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conduc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18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each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expe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>3</w:t>
      </w:r>
      <w:r w:rsidRPr="00AC6179">
        <w:rPr>
          <w:rFonts w:asciiTheme="minorHAnsi" w:hAnsiTheme="minorHAnsi" w:cstheme="minorHAnsi"/>
          <w:sz w:val="22"/>
          <w:szCs w:val="22"/>
        </w:rPr>
        <w:t>-</w:t>
      </w:r>
    </w:p>
    <w:p w14:paraId="01DA39C5" w14:textId="77777777" w:rsidR="009045F2" w:rsidRPr="00AC6179" w:rsidRDefault="0082165D">
      <w:pPr>
        <w:spacing w:before="1" w:line="240" w:lineRule="exact"/>
        <w:ind w:left="472" w:right="9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hou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udy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ct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 xml:space="preserve">h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ude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AC6179">
        <w:rPr>
          <w:rFonts w:asciiTheme="minorHAnsi" w:hAnsiTheme="minorHAnsi" w:cstheme="minorHAnsi"/>
          <w:sz w:val="22"/>
          <w:szCs w:val="22"/>
        </w:rPr>
        <w:t xml:space="preserve">e,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 xml:space="preserve">e,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ow</w:t>
      </w:r>
      <w:r w:rsidRPr="00AC617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 of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.e</w:t>
      </w:r>
    </w:p>
    <w:p w14:paraId="2BE6F550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conce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phospho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ph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e)</w:t>
      </w:r>
      <w:r w:rsidRPr="00AC617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qu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I</w:t>
      </w:r>
    </w:p>
    <w:p w14:paraId="565DC120" w14:textId="77777777" w:rsidR="009045F2" w:rsidRPr="00AC6179" w:rsidRDefault="0082165D">
      <w:pPr>
        <w:spacing w:before="2" w:line="240" w:lineRule="exact"/>
        <w:ind w:left="472" w:right="87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obs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ade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ous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up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ous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qua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</w:p>
    <w:p w14:paraId="65C6C8E8" w14:textId="77777777" w:rsidR="009045F2" w:rsidRPr="00AC6179" w:rsidRDefault="0082165D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 xml:space="preserve">ace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I 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so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ned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uab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expe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ce 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op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l</w:t>
      </w:r>
    </w:p>
    <w:p w14:paraId="161655C8" w14:textId="77777777" w:rsidR="009045F2" w:rsidRPr="00AC6179" w:rsidRDefault="0082165D">
      <w:pPr>
        <w:spacing w:before="1"/>
        <w:ind w:left="472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40" w:right="740" w:bottom="280" w:left="1040" w:header="0" w:footer="1014" w:gutter="0"/>
          <w:cols w:space="720"/>
        </w:sectPr>
      </w:pP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cope,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an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ron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mi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cope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and a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to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mi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mi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pe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AF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i/>
          <w:spacing w:val="7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71E5A9E7" w14:textId="77777777" w:rsidR="009045F2" w:rsidRPr="00AC6179" w:rsidRDefault="0082165D">
      <w:pPr>
        <w:spacing w:before="74"/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lastRenderedPageBreak/>
        <w:t>P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z w:val="24"/>
          <w:szCs w:val="24"/>
        </w:rPr>
        <w:t>.</w:t>
      </w:r>
      <w:r w:rsidRPr="00AC6179">
        <w:rPr>
          <w:rFonts w:asciiTheme="minorHAnsi" w:hAnsiTheme="minorHAnsi" w:cstheme="minorHAnsi"/>
          <w:b/>
          <w:spacing w:val="2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D.</w:t>
      </w:r>
      <w:r w:rsidRPr="00AC6179">
        <w:rPr>
          <w:rFonts w:asciiTheme="minorHAnsi" w:hAnsiTheme="minorHAnsi" w:cstheme="minorHAnsi"/>
          <w:b/>
          <w:spacing w:val="2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si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b/>
          <w:sz w:val="24"/>
          <w:szCs w:val="24"/>
        </w:rPr>
        <w:t>:</w:t>
      </w:r>
      <w:r w:rsidRPr="00AC6179">
        <w:rPr>
          <w:rFonts w:asciiTheme="minorHAnsi" w:hAnsiTheme="minorHAnsi" w:cstheme="minorHAnsi"/>
          <w:b/>
          <w:spacing w:val="22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ed</w:t>
      </w:r>
      <w:r w:rsidRPr="00AC6179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Proce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Para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AC6179">
        <w:rPr>
          <w:rFonts w:asciiTheme="minorHAnsi" w:hAnsiTheme="minorHAnsi" w:cstheme="minorHAnsi"/>
          <w:i/>
          <w:sz w:val="22"/>
          <w:szCs w:val="22"/>
        </w:rPr>
        <w:t>za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Advan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ed</w:t>
      </w:r>
      <w:r w:rsidRPr="00AC6179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</w:p>
    <w:p w14:paraId="12B3F15E" w14:textId="77777777" w:rsidR="009045F2" w:rsidRPr="00AC6179" w:rsidRDefault="0082165D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>Proce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z w:val="22"/>
          <w:szCs w:val="22"/>
        </w:rPr>
        <w:t>"</w:t>
      </w:r>
    </w:p>
    <w:p w14:paraId="1C3F4CBC" w14:textId="77777777" w:rsidR="009045F2" w:rsidRPr="00AC6179" w:rsidRDefault="0082165D">
      <w:pPr>
        <w:spacing w:before="98"/>
        <w:ind w:left="4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sis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S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u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er</w:t>
      </w:r>
      <w:r w:rsidRPr="00AC6179">
        <w:rPr>
          <w:rFonts w:asciiTheme="minorHAnsi" w:hAnsiTheme="minorHAnsi" w:cstheme="minorHAnsi"/>
          <w:b/>
          <w:sz w:val="24"/>
          <w:szCs w:val="24"/>
        </w:rPr>
        <w:t>visor: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anp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436F9ADE" w14:textId="77777777" w:rsidR="009045F2" w:rsidRPr="00AC6179" w:rsidRDefault="009045F2">
      <w:pPr>
        <w:spacing w:before="7" w:line="120" w:lineRule="exact"/>
        <w:rPr>
          <w:rFonts w:asciiTheme="minorHAnsi" w:hAnsiTheme="minorHAnsi" w:cstheme="minorHAnsi"/>
          <w:sz w:val="13"/>
          <w:szCs w:val="13"/>
        </w:rPr>
      </w:pPr>
    </w:p>
    <w:p w14:paraId="2B9516EF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z w:val="22"/>
          <w:szCs w:val="22"/>
        </w:rPr>
        <w:t>ort</w:t>
      </w:r>
      <w:r w:rsidRPr="00AC617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</w:p>
    <w:p w14:paraId="119D91F7" w14:textId="77777777" w:rsidR="009045F2" w:rsidRPr="00AC6179" w:rsidRDefault="009045F2">
      <w:pPr>
        <w:spacing w:before="4" w:line="120" w:lineRule="exact"/>
        <w:rPr>
          <w:rFonts w:asciiTheme="minorHAnsi" w:hAnsiTheme="minorHAnsi" w:cstheme="minorHAnsi"/>
          <w:sz w:val="12"/>
          <w:szCs w:val="12"/>
        </w:rPr>
      </w:pPr>
    </w:p>
    <w:p w14:paraId="64F55A9D" w14:textId="77777777" w:rsidR="009045F2" w:rsidRPr="00AC6179" w:rsidRDefault="0082165D">
      <w:pPr>
        <w:ind w:left="472" w:right="64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spon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by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epa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nce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nd</w:t>
      </w:r>
      <w:r w:rsidRPr="00AC617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2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chn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ST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z w:val="22"/>
          <w:szCs w:val="22"/>
        </w:rPr>
        <w:t>,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ove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ent of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em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MPS</w:t>
      </w:r>
      <w:r w:rsidRPr="00AC6179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r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of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MP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oped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 w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33A2277B" w14:textId="77777777" w:rsidR="009045F2" w:rsidRPr="00AC6179" w:rsidRDefault="009045F2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ED1697B" w14:textId="77777777" w:rsidR="009045F2" w:rsidRPr="00AC6179" w:rsidRDefault="0082165D">
      <w:pPr>
        <w:ind w:left="472" w:right="63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eq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ex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at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 and nano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s,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ace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pe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ds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op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of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anc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 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e,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eco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ab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z w:val="22"/>
          <w:szCs w:val="22"/>
        </w:rPr>
        <w:t>nece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ul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sub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AC6179">
        <w:rPr>
          <w:rFonts w:asciiTheme="minorHAnsi" w:hAnsiTheme="minorHAnsi" w:cstheme="minorHAnsi"/>
          <w:sz w:val="22"/>
          <w:szCs w:val="22"/>
        </w:rPr>
        <w:t>ue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on. Se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 an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pe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ds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no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xp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nce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s, na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ar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equ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C6179">
        <w:rPr>
          <w:rFonts w:asciiTheme="minorHAnsi" w:hAnsiTheme="minorHAnsi" w:cstheme="minorHAnsi"/>
          <w:sz w:val="22"/>
          <w:szCs w:val="22"/>
        </w:rPr>
        <w:t>pe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om pe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am can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 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neer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dec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72C87EAE" w14:textId="77777777" w:rsidR="009045F2" w:rsidRPr="00AC6179" w:rsidRDefault="009045F2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10B0C1BD" w14:textId="77777777" w:rsidR="009045F2" w:rsidRPr="00AC6179" w:rsidRDefault="0082165D">
      <w:pPr>
        <w:ind w:left="472" w:right="63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eve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an</w:t>
      </w:r>
      <w:r w:rsidRPr="00AC617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om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ed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sy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or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oc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ss</w:t>
      </w:r>
      <w:r w:rsidRPr="00AC617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AC6179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em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OA</w:t>
      </w:r>
      <w:r w:rsidRPr="00AC6179">
        <w:rPr>
          <w:rFonts w:asciiTheme="minorHAnsi" w:hAnsiTheme="minorHAnsi" w:cstheme="minorHAnsi"/>
          <w:sz w:val="22"/>
          <w:szCs w:val="22"/>
        </w:rPr>
        <w:t xml:space="preserve">MPS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m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 ad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anced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s,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hodo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f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OA</w:t>
      </w:r>
      <w:r w:rsidRPr="00AC6179">
        <w:rPr>
          <w:rFonts w:asciiTheme="minorHAnsi" w:hAnsiTheme="minorHAnsi" w:cstheme="minorHAnsi"/>
          <w:sz w:val="22"/>
          <w:szCs w:val="22"/>
        </w:rPr>
        <w:t>MPS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m of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AC6179">
        <w:rPr>
          <w:rFonts w:asciiTheme="minorHAnsi" w:hAnsiTheme="minorHAnsi" w:cstheme="minorHAnsi"/>
          <w:sz w:val="22"/>
          <w:szCs w:val="22"/>
        </w:rPr>
        <w:t>ac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enus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en so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e.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6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ndo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ogram</w:t>
      </w:r>
      <w:r w:rsidRPr="00AC6179">
        <w:rPr>
          <w:rFonts w:asciiTheme="minorHAnsi" w:hAnsiTheme="minorHAnsi" w:cstheme="minorHAnsi"/>
          <w:i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AC6179">
        <w:rPr>
          <w:rFonts w:asciiTheme="minorHAnsi" w:hAnsiTheme="minorHAnsi" w:cstheme="minorHAnsi"/>
          <w:sz w:val="22"/>
          <w:szCs w:val="22"/>
        </w:rPr>
        <w:t>ace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+</w:t>
      </w:r>
      <w:r w:rsidRPr="00AC6179">
        <w:rPr>
          <w:rFonts w:asciiTheme="minorHAnsi" w:hAnsiTheme="minorHAnsi" w:cstheme="minorHAnsi"/>
          <w:i/>
          <w:sz w:val="22"/>
          <w:szCs w:val="22"/>
        </w:rPr>
        <w:t>+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ua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em co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ch ac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z w:val="22"/>
          <w:szCs w:val="22"/>
        </w:rPr>
        <w:t>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ous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nt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enus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z w:val="22"/>
          <w:szCs w:val="22"/>
        </w:rPr>
        <w:t>he 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ped 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nput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o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eq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echan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f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k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s, 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equ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s, op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nal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equ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 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c.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)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) 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 ba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 na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 acc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MP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e 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s  of</w:t>
      </w:r>
      <w:r w:rsidRPr="00AC617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e 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ss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out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s,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st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non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app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AC6179">
        <w:rPr>
          <w:rFonts w:asciiTheme="minorHAnsi" w:hAnsiTheme="minorHAnsi" w:cstheme="minorHAnsi"/>
          <w:sz w:val="22"/>
          <w:szCs w:val="22"/>
        </w:rPr>
        <w:t>e 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o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 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k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o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 sh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 or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eq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econd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el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FU</w:t>
      </w:r>
      <w:r w:rsidRPr="00AC6179">
        <w:rPr>
          <w:rFonts w:asciiTheme="minorHAnsi" w:hAnsiTheme="minorHAnsi" w:cstheme="minorHAnsi"/>
          <w:b/>
          <w:i/>
          <w:spacing w:val="-3"/>
          <w:sz w:val="22"/>
          <w:szCs w:val="22"/>
        </w:rPr>
        <w:t>Z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ZY</w:t>
      </w:r>
      <w:r w:rsidRPr="00AC6179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i/>
          <w:sz w:val="22"/>
          <w:szCs w:val="22"/>
        </w:rPr>
        <w:t>TS</w:t>
      </w:r>
      <w:r w:rsidRPr="00AC6179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 su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x,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AC6179">
        <w:rPr>
          <w:rFonts w:asciiTheme="minorHAnsi" w:hAnsiTheme="minorHAnsi" w:cstheme="minorHAnsi"/>
          <w:sz w:val="22"/>
          <w:szCs w:val="22"/>
        </w:rPr>
        <w:t xml:space="preserve">h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s,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ndex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acco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ono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 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s,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an 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 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 pa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 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n.</w:t>
      </w:r>
    </w:p>
    <w:p w14:paraId="6805321F" w14:textId="77777777" w:rsidR="009045F2" w:rsidRPr="00AC6179" w:rsidRDefault="009045F2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2A60AD86" w14:textId="77777777" w:rsidR="009045F2" w:rsidRPr="00AC6179" w:rsidRDefault="0082165D">
      <w:pPr>
        <w:ind w:left="472" w:right="62" w:firstLine="720"/>
        <w:jc w:val="both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20" w:right="760" w:bottom="280" w:left="1400" w:header="0" w:footer="1014" w:gutter="0"/>
          <w:cols w:space="720"/>
        </w:sectPr>
      </w:pP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op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by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evo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ry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co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ut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ne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x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echan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 xml:space="preserve">pe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MPs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che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ed,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er condu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ng 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ehen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exhau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ce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MPs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C6179">
        <w:rPr>
          <w:rFonts w:asciiTheme="minorHAnsi" w:hAnsiTheme="minorHAnsi" w:cstheme="minorHAnsi"/>
          <w:sz w:val="22"/>
          <w:szCs w:val="22"/>
        </w:rPr>
        <w:t>y exa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ea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For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on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b/>
          <w:sz w:val="22"/>
          <w:szCs w:val="22"/>
        </w:rPr>
        <w:t>v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e no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co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ned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no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n-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near ob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b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s,</w:t>
      </w:r>
      <w:r w:rsidRPr="00AC617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s,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z w:val="22"/>
          <w:szCs w:val="22"/>
        </w:rPr>
        <w:t>co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ed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or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i/>
          <w:spacing w:val="-1"/>
          <w:sz w:val="22"/>
          <w:szCs w:val="22"/>
        </w:rPr>
        <w:t>GA</w:t>
      </w:r>
      <w:r w:rsidRPr="00AC6179">
        <w:rPr>
          <w:rFonts w:asciiTheme="minorHAnsi" w:hAnsiTheme="minorHAnsi" w:cstheme="minorHAnsi"/>
          <w:i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ourname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odu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on,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ar</w:t>
      </w:r>
      <w:r w:rsidRPr="00AC6179">
        <w:rPr>
          <w:rFonts w:asciiTheme="minorHAnsi" w:hAnsiTheme="minorHAnsi" w:cstheme="minorHAnsi"/>
          <w:i/>
          <w:sz w:val="22"/>
          <w:szCs w:val="22"/>
        </w:rPr>
        <w:t>y c</w:t>
      </w:r>
      <w:r w:rsidRPr="00AC6179">
        <w:rPr>
          <w:rFonts w:asciiTheme="minorHAnsi" w:hAnsiTheme="minorHAnsi" w:cstheme="minorHAnsi"/>
          <w:i/>
          <w:spacing w:val="-6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er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SB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ynomi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 xml:space="preserve">or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AC6179">
        <w:rPr>
          <w:rFonts w:asciiTheme="minorHAnsi" w:hAnsiTheme="minorHAnsi" w:cstheme="minorHAnsi"/>
          <w:sz w:val="22"/>
          <w:szCs w:val="22"/>
        </w:rPr>
        <w:t>c  op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oped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em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AC6179">
        <w:rPr>
          <w:rFonts w:asciiTheme="minorHAnsi" w:hAnsiTheme="minorHAnsi" w:cstheme="minorHAnsi"/>
          <w:sz w:val="22"/>
          <w:szCs w:val="22"/>
        </w:rPr>
        <w:t>d on 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59EDB47C" w14:textId="77777777" w:rsidR="009045F2" w:rsidRPr="00AC6179" w:rsidRDefault="0082165D">
      <w:pPr>
        <w:spacing w:before="74"/>
        <w:ind w:left="11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</w:t>
      </w:r>
      <w:r w:rsidRPr="00AC617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M</w:t>
      </w:r>
      <w:r w:rsidRPr="00AC6179">
        <w:rPr>
          <w:rFonts w:asciiTheme="minorHAnsi" w:hAnsiTheme="minorHAnsi" w:cstheme="minorHAnsi"/>
          <w:b/>
          <w:sz w:val="24"/>
          <w:szCs w:val="24"/>
        </w:rPr>
        <w:t>. Te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z w:val="24"/>
          <w:szCs w:val="24"/>
        </w:rPr>
        <w:t>. 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si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z w:val="22"/>
          <w:szCs w:val="22"/>
        </w:rPr>
        <w:t>Vi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i/>
          <w:sz w:val="22"/>
          <w:szCs w:val="22"/>
        </w:rPr>
        <w:t>y C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eck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z w:val="22"/>
          <w:szCs w:val="22"/>
        </w:rPr>
        <w:t>as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pe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Plan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or 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ponen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s"</w:t>
      </w:r>
    </w:p>
    <w:p w14:paraId="0F31EBD7" w14:textId="77777777" w:rsidR="009045F2" w:rsidRPr="00AC6179" w:rsidRDefault="0082165D">
      <w:pPr>
        <w:spacing w:before="93"/>
        <w:ind w:left="412" w:right="2439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>sis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S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u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er</w:t>
      </w:r>
      <w:r w:rsidRPr="00AC6179">
        <w:rPr>
          <w:rFonts w:asciiTheme="minorHAnsi" w:hAnsiTheme="minorHAnsi" w:cstheme="minorHAnsi"/>
          <w:b/>
          <w:sz w:val="24"/>
          <w:szCs w:val="24"/>
        </w:rPr>
        <w:t>visor: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>ab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anp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09315513" w14:textId="77777777" w:rsidR="009045F2" w:rsidRPr="00AC6179" w:rsidRDefault="009045F2">
      <w:pPr>
        <w:spacing w:before="4" w:line="120" w:lineRule="exact"/>
        <w:rPr>
          <w:rFonts w:asciiTheme="minorHAnsi" w:hAnsiTheme="minorHAnsi" w:cstheme="minorHAnsi"/>
          <w:sz w:val="13"/>
          <w:szCs w:val="13"/>
        </w:rPr>
      </w:pPr>
    </w:p>
    <w:p w14:paraId="449975B2" w14:textId="77777777" w:rsidR="009045F2" w:rsidRPr="00AC6179" w:rsidRDefault="0082165D">
      <w:pPr>
        <w:ind w:left="472" w:right="81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>Abst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z w:val="24"/>
          <w:szCs w:val="24"/>
        </w:rPr>
        <w:t>t: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spo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Tata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nd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eel</w:t>
      </w:r>
      <w:r w:rsidRPr="00AC6179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pany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CO</w:t>
      </w:r>
      <w:r w:rsidRPr="00AC6179">
        <w:rPr>
          <w:rFonts w:asciiTheme="minorHAnsi" w:hAnsiTheme="minorHAnsi" w:cstheme="minorHAnsi"/>
          <w:i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Jamshe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pur</w:t>
      </w:r>
      <w:r w:rsidRPr="00AC6179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ope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ax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sy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ponen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er 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ded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M)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ance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 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oped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em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RG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ac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AC6179">
        <w:rPr>
          <w:rFonts w:asciiTheme="minorHAnsi" w:hAnsiTheme="minorHAnsi" w:cstheme="minorHAnsi"/>
          <w:sz w:val="22"/>
          <w:szCs w:val="22"/>
        </w:rPr>
        <w:t xml:space="preserve">r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CARGA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AC6179">
        <w:rPr>
          <w:rFonts w:asciiTheme="minorHAnsi" w:hAnsiTheme="minorHAnsi" w:cstheme="minorHAnsi"/>
          <w:sz w:val="22"/>
          <w:szCs w:val="22"/>
        </w:rPr>
        <w:t xml:space="preserve">F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eu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z w:val="22"/>
          <w:szCs w:val="22"/>
        </w:rPr>
        <w:t>he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C6179">
        <w:rPr>
          <w:rFonts w:asciiTheme="minorHAnsi" w:hAnsiTheme="minorHAnsi" w:cstheme="minorHAnsi"/>
          <w:sz w:val="22"/>
          <w:szCs w:val="22"/>
        </w:rPr>
        <w:t>np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y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us 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 xml:space="preserve">ace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 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ace can be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ned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AC6179">
        <w:rPr>
          <w:rFonts w:asciiTheme="minorHAnsi" w:hAnsiTheme="minorHAnsi" w:cstheme="minorHAnsi"/>
          <w:sz w:val="22"/>
          <w:szCs w:val="22"/>
        </w:rPr>
        <w:t>om a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sub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AC6179">
        <w:rPr>
          <w:rFonts w:asciiTheme="minorHAnsi" w:hAnsiTheme="minorHAnsi" w:cstheme="minorHAnsi"/>
          <w:sz w:val="22"/>
          <w:szCs w:val="22"/>
        </w:rPr>
        <w:t>ue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que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ope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ons.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ba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>y and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epen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ub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pe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ss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cs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oped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que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ope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sy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ponen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CARGA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aph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C6179">
        <w:rPr>
          <w:rFonts w:asciiTheme="minorHAnsi" w:hAnsiTheme="minorHAnsi" w:cstheme="minorHAnsi"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C6179">
        <w:rPr>
          <w:rFonts w:asciiTheme="minorHAnsi" w:hAnsiTheme="minorHAnsi" w:cstheme="minorHAnsi"/>
          <w:sz w:val="22"/>
          <w:szCs w:val="22"/>
        </w:rPr>
        <w:t>np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 xml:space="preserve">y </w:t>
      </w:r>
      <w:r w:rsidRPr="00AC6179">
        <w:rPr>
          <w:rFonts w:asciiTheme="minorHAnsi" w:hAnsiTheme="minorHAnsi" w:cstheme="minorHAnsi"/>
          <w:sz w:val="22"/>
          <w:szCs w:val="22"/>
        </w:rPr>
        <w:t>chec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ope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eque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em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 xml:space="preserve">as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rbo C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e and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sz w:val="22"/>
          <w:szCs w:val="22"/>
        </w:rPr>
        <w:t xml:space="preserve">M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 P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AC6179">
        <w:rPr>
          <w:rFonts w:asciiTheme="minorHAnsi" w:hAnsiTheme="minorHAnsi" w:cstheme="minorHAnsi"/>
          <w:sz w:val="22"/>
          <w:szCs w:val="22"/>
        </w:rPr>
        <w:t>T/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4E45058E" w14:textId="77777777" w:rsidR="009045F2" w:rsidRPr="00AC6179" w:rsidRDefault="009045F2">
      <w:pPr>
        <w:spacing w:before="17" w:line="280" w:lineRule="exact"/>
        <w:rPr>
          <w:rFonts w:asciiTheme="minorHAnsi" w:hAnsiTheme="minorHAnsi" w:cstheme="minorHAnsi"/>
          <w:sz w:val="28"/>
          <w:szCs w:val="28"/>
        </w:rPr>
      </w:pPr>
    </w:p>
    <w:p w14:paraId="48F2F4E6" w14:textId="77777777" w:rsidR="009045F2" w:rsidRPr="00AC6179" w:rsidRDefault="0082165D">
      <w:pPr>
        <w:tabs>
          <w:tab w:val="left" w:pos="460"/>
        </w:tabs>
        <w:spacing w:line="240" w:lineRule="exact"/>
        <w:ind w:left="472" w:right="86" w:hanging="36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C6179">
        <w:rPr>
          <w:rFonts w:asciiTheme="minorHAnsi" w:eastAsia="Segoe MDL2 Assets" w:hAnsiTheme="minorHAnsi" w:cstheme="minorHAnsi"/>
          <w:sz w:val="22"/>
          <w:szCs w:val="22"/>
        </w:rPr>
        <w:tab/>
      </w:r>
      <w:r w:rsidRPr="00AC6179">
        <w:rPr>
          <w:rFonts w:asciiTheme="minorHAnsi" w:hAnsiTheme="minorHAnsi" w:cstheme="minorHAnsi"/>
          <w:b/>
          <w:sz w:val="24"/>
          <w:szCs w:val="24"/>
        </w:rPr>
        <w:t>B.E.</w:t>
      </w:r>
      <w:r w:rsidRPr="00AC6179">
        <w:rPr>
          <w:rFonts w:asciiTheme="minorHAnsi" w:hAnsiTheme="minorHAnsi" w:cstheme="minorHAnsi"/>
          <w:b/>
          <w:spacing w:val="14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j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ec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z w:val="24"/>
          <w:szCs w:val="24"/>
        </w:rPr>
        <w:t>:</w:t>
      </w:r>
      <w:r w:rsidRPr="00AC6179">
        <w:rPr>
          <w:rFonts w:asciiTheme="minorHAnsi" w:hAnsiTheme="minorHAnsi" w:cstheme="minorHAnsi"/>
          <w:b/>
          <w:spacing w:val="15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"</w:t>
      </w:r>
      <w:r w:rsidRPr="00AC6179">
        <w:rPr>
          <w:rFonts w:asciiTheme="minorHAnsi" w:hAnsiTheme="minorHAnsi" w:cstheme="minorHAnsi"/>
          <w:i/>
          <w:sz w:val="22"/>
          <w:szCs w:val="22"/>
        </w:rPr>
        <w:t>Process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rt</w:t>
      </w:r>
      <w:r w:rsidRPr="00AC6179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ra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he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Ty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pone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t on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CN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ch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"</w:t>
      </w:r>
    </w:p>
    <w:p w14:paraId="2BA9ED01" w14:textId="77777777" w:rsidR="009045F2" w:rsidRPr="00AC6179" w:rsidRDefault="0082165D">
      <w:pPr>
        <w:spacing w:before="92"/>
        <w:ind w:left="412" w:right="1982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pacing w:val="2"/>
          <w:sz w:val="24"/>
          <w:szCs w:val="24"/>
        </w:rPr>
        <w:t>o</w:t>
      </w:r>
      <w:r w:rsidRPr="00AC6179">
        <w:rPr>
          <w:rFonts w:asciiTheme="minorHAnsi" w:hAnsiTheme="minorHAnsi" w:cstheme="minorHAnsi"/>
          <w:b/>
          <w:sz w:val="24"/>
          <w:szCs w:val="24"/>
        </w:rPr>
        <w:t>je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z w:val="24"/>
          <w:szCs w:val="24"/>
        </w:rPr>
        <w:t>t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4"/>
          <w:szCs w:val="24"/>
        </w:rPr>
        <w:t>G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AC6179">
        <w:rPr>
          <w:rFonts w:asciiTheme="minorHAnsi" w:hAnsiTheme="minorHAnsi" w:cstheme="minorHAnsi"/>
          <w:b/>
          <w:sz w:val="24"/>
          <w:szCs w:val="24"/>
        </w:rPr>
        <w:t>i</w:t>
      </w:r>
      <w:r w:rsidRPr="00AC6179">
        <w:rPr>
          <w:rFonts w:asciiTheme="minorHAnsi" w:hAnsiTheme="minorHAnsi" w:cstheme="minorHAnsi"/>
          <w:b/>
          <w:spacing w:val="1"/>
          <w:sz w:val="24"/>
          <w:szCs w:val="24"/>
        </w:rPr>
        <w:t>d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C6179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AC6179">
        <w:rPr>
          <w:rFonts w:asciiTheme="minorHAnsi" w:hAnsiTheme="minorHAnsi" w:cstheme="minorHAnsi"/>
          <w:sz w:val="22"/>
          <w:szCs w:val="22"/>
        </w:rPr>
        <w:t>Pro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ar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ndus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. S.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.S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.S.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do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30F603D9" w14:textId="77777777" w:rsidR="009045F2" w:rsidRPr="00AC6179" w:rsidRDefault="009045F2">
      <w:pPr>
        <w:spacing w:before="6" w:line="180" w:lineRule="exact"/>
        <w:rPr>
          <w:rFonts w:asciiTheme="minorHAnsi" w:hAnsiTheme="minorHAnsi" w:cstheme="minorHAnsi"/>
          <w:sz w:val="18"/>
          <w:szCs w:val="18"/>
        </w:rPr>
      </w:pPr>
    </w:p>
    <w:p w14:paraId="68FE766B" w14:textId="77777777" w:rsidR="009045F2" w:rsidRPr="00AC6179" w:rsidRDefault="0082165D">
      <w:pPr>
        <w:ind w:left="472" w:right="89"/>
        <w:jc w:val="both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20" w:right="740" w:bottom="280" w:left="1400" w:header="0" w:footer="1014" w:gutter="0"/>
          <w:cols w:space="720"/>
        </w:sectPr>
      </w:pPr>
      <w:r w:rsidRPr="00AC6179">
        <w:rPr>
          <w:rFonts w:asciiTheme="minorHAnsi" w:hAnsiTheme="minorHAnsi" w:cstheme="minorHAnsi"/>
          <w:b/>
          <w:sz w:val="24"/>
          <w:szCs w:val="24"/>
        </w:rPr>
        <w:t>Abst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C6179">
        <w:rPr>
          <w:rFonts w:asciiTheme="minorHAnsi" w:hAnsiTheme="minorHAnsi" w:cstheme="minorHAnsi"/>
          <w:b/>
          <w:sz w:val="24"/>
          <w:szCs w:val="24"/>
        </w:rPr>
        <w:t>a</w:t>
      </w:r>
      <w:r w:rsidRPr="00AC6179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AC6179">
        <w:rPr>
          <w:rFonts w:asciiTheme="minorHAnsi" w:hAnsiTheme="minorHAnsi" w:cstheme="minorHAnsi"/>
          <w:b/>
          <w:sz w:val="24"/>
          <w:szCs w:val="24"/>
        </w:rPr>
        <w:t>t:</w:t>
      </w:r>
      <w:r w:rsidRPr="00AC6179">
        <w:rPr>
          <w:rFonts w:asciiTheme="minorHAnsi" w:hAnsiTheme="minorHAnsi" w:cstheme="minorHAnsi"/>
          <w:b/>
          <w:spacing w:val="4"/>
          <w:sz w:val="24"/>
          <w:szCs w:val="24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k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anual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CN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code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al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ponent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CN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 and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 Tur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sz w:val="22"/>
          <w:szCs w:val="22"/>
        </w:rPr>
        <w:t xml:space="preserve">h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anuc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</w:p>
    <w:p w14:paraId="0511D7DE" w14:textId="77777777" w:rsidR="009045F2" w:rsidRPr="00AC6179" w:rsidRDefault="0082165D">
      <w:pPr>
        <w:spacing w:before="55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lastRenderedPageBreak/>
        <w:t>M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 xml:space="preserve">r 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Pr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AC6179">
        <w:rPr>
          <w:rFonts w:asciiTheme="minorHAnsi" w:hAnsiTheme="minorHAnsi" w:cstheme="minorHAnsi"/>
          <w:b/>
          <w:sz w:val="28"/>
          <w:szCs w:val="28"/>
        </w:rPr>
        <w:t>je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c</w:t>
      </w:r>
      <w:r w:rsidRPr="00AC6179">
        <w:rPr>
          <w:rFonts w:asciiTheme="minorHAnsi" w:hAnsiTheme="minorHAnsi" w:cstheme="minorHAnsi"/>
          <w:b/>
          <w:sz w:val="28"/>
          <w:szCs w:val="28"/>
        </w:rPr>
        <w:t>ts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z w:val="28"/>
          <w:szCs w:val="28"/>
        </w:rPr>
        <w:t>(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D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u</w:t>
      </w:r>
      <w:r w:rsidRPr="00AC6179">
        <w:rPr>
          <w:rFonts w:asciiTheme="minorHAnsi" w:hAnsiTheme="minorHAnsi" w:cstheme="minorHAnsi"/>
          <w:b/>
          <w:sz w:val="28"/>
          <w:szCs w:val="28"/>
        </w:rPr>
        <w:t>r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C6179">
        <w:rPr>
          <w:rFonts w:asciiTheme="minorHAnsi" w:hAnsiTheme="minorHAnsi" w:cstheme="minorHAnsi"/>
          <w:b/>
          <w:spacing w:val="-3"/>
          <w:sz w:val="28"/>
          <w:szCs w:val="28"/>
        </w:rPr>
        <w:t>n</w:t>
      </w:r>
      <w:r w:rsidRPr="00AC6179">
        <w:rPr>
          <w:rFonts w:asciiTheme="minorHAnsi" w:hAnsiTheme="minorHAnsi" w:cstheme="minorHAnsi"/>
          <w:b/>
          <w:sz w:val="28"/>
          <w:szCs w:val="28"/>
        </w:rPr>
        <w:t>g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M</w:t>
      </w:r>
      <w:r w:rsidRPr="00AC6179">
        <w:rPr>
          <w:rFonts w:asciiTheme="minorHAnsi" w:hAnsiTheme="minorHAnsi" w:cstheme="minorHAnsi"/>
          <w:b/>
          <w:sz w:val="28"/>
          <w:szCs w:val="28"/>
        </w:rPr>
        <w:t>.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z w:val="28"/>
          <w:szCs w:val="28"/>
        </w:rPr>
        <w:t>Tech.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AC6179">
        <w:rPr>
          <w:rFonts w:asciiTheme="minorHAnsi" w:hAnsiTheme="minorHAnsi" w:cstheme="minorHAnsi"/>
          <w:b/>
          <w:sz w:val="28"/>
          <w:szCs w:val="28"/>
        </w:rPr>
        <w:t xml:space="preserve">nd </w:t>
      </w:r>
      <w:r w:rsidRPr="00AC6179">
        <w:rPr>
          <w:rFonts w:asciiTheme="minorHAnsi" w:hAnsiTheme="minorHAnsi" w:cstheme="minorHAnsi"/>
          <w:b/>
          <w:spacing w:val="-4"/>
          <w:sz w:val="28"/>
          <w:szCs w:val="28"/>
        </w:rPr>
        <w:t>P</w:t>
      </w:r>
      <w:r w:rsidRPr="00AC6179">
        <w:rPr>
          <w:rFonts w:asciiTheme="minorHAnsi" w:hAnsiTheme="minorHAnsi" w:cstheme="minorHAnsi"/>
          <w:b/>
          <w:sz w:val="28"/>
          <w:szCs w:val="28"/>
        </w:rPr>
        <w:t>h.</w:t>
      </w: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t xml:space="preserve"> D</w:t>
      </w:r>
      <w:r w:rsidRPr="00AC6179">
        <w:rPr>
          <w:rFonts w:asciiTheme="minorHAnsi" w:hAnsiTheme="minorHAnsi" w:cstheme="minorHAnsi"/>
          <w:b/>
          <w:sz w:val="28"/>
          <w:szCs w:val="28"/>
        </w:rPr>
        <w:t>.)</w:t>
      </w:r>
    </w:p>
    <w:p w14:paraId="18930FD4" w14:textId="77777777" w:rsidR="009045F2" w:rsidRPr="00AC6179" w:rsidRDefault="009045F2">
      <w:pPr>
        <w:spacing w:before="6" w:line="140" w:lineRule="exact"/>
        <w:rPr>
          <w:rFonts w:asciiTheme="minorHAnsi" w:hAnsiTheme="minorHAnsi" w:cstheme="minorHAnsi"/>
          <w:sz w:val="15"/>
          <w:szCs w:val="15"/>
        </w:rPr>
      </w:pPr>
    </w:p>
    <w:p w14:paraId="5CD309FC" w14:textId="77777777" w:rsidR="009045F2" w:rsidRPr="00AC6179" w:rsidRDefault="0082165D">
      <w:pPr>
        <w:ind w:left="564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e: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”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 of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N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if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rm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B-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(NU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AC6179">
        <w:rPr>
          <w:rFonts w:asciiTheme="minorHAnsi" w:hAnsiTheme="minorHAnsi" w:cstheme="minorHAnsi"/>
          <w:i/>
          <w:sz w:val="22"/>
          <w:szCs w:val="22"/>
        </w:rPr>
        <w:t>S)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bas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ur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nd Su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s”</w:t>
      </w:r>
    </w:p>
    <w:p w14:paraId="2732FDD0" w14:textId="77777777" w:rsidR="009045F2" w:rsidRPr="00AC6179" w:rsidRDefault="009045F2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6A3FD24D" w14:textId="77777777" w:rsidR="009045F2" w:rsidRPr="00AC6179" w:rsidRDefault="0082165D">
      <w:pPr>
        <w:ind w:left="832" w:right="66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bs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ra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one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m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Te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h.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ded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AC6179">
        <w:rPr>
          <w:rFonts w:asciiTheme="minorHAnsi" w:hAnsiTheme="minorHAnsi" w:cstheme="minorHAnsi"/>
          <w:sz w:val="22"/>
          <w:szCs w:val="22"/>
        </w:rPr>
        <w:t>SI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ua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 and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ARBA</w:t>
      </w:r>
      <w:r w:rsidRPr="00AC6179">
        <w:rPr>
          <w:rFonts w:asciiTheme="minorHAnsi" w:hAnsiTheme="minorHAnsi" w:cstheme="minorHAnsi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ph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 St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NURB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es and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nput</w:t>
      </w:r>
      <w:r w:rsidRPr="00AC617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bout</w:t>
      </w:r>
      <w:r w:rsidRPr="00AC617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ber</w:t>
      </w:r>
      <w:r w:rsidRPr="00AC617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ho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eneous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der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 xml:space="preserve">e. </w:t>
      </w:r>
      <w:r w:rsidRPr="00AC617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am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NURB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e, su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ace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ex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ud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 cu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NURB</w:t>
      </w:r>
      <w:r w:rsidRPr="00AC6179">
        <w:rPr>
          <w:rFonts w:asciiTheme="minorHAnsi" w:hAnsiTheme="minorHAnsi" w:cstheme="minorHAnsi"/>
          <w:sz w:val="22"/>
          <w:szCs w:val="22"/>
        </w:rPr>
        <w:t>S su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ace.</w:t>
      </w:r>
    </w:p>
    <w:p w14:paraId="2D73C797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DBCA9BF" w14:textId="77777777" w:rsidR="009045F2" w:rsidRPr="00AC6179" w:rsidRDefault="0082165D">
      <w:pPr>
        <w:ind w:left="564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e:</w:t>
      </w:r>
      <w:r w:rsidRPr="00AC6179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ea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z w:val="22"/>
          <w:szCs w:val="22"/>
        </w:rPr>
        <w:t>re</w:t>
      </w:r>
      <w:r w:rsidRPr="00AC6179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cog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n,</w:t>
      </w:r>
      <w:r w:rsidRPr="00AC617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</w:t>
      </w:r>
      <w:r w:rsidRPr="00AC617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equen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ng,</w:t>
      </w:r>
      <w:r w:rsidRPr="00AC617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CN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and</w:t>
      </w:r>
      <w:r w:rsidRPr="00AC617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</w:p>
    <w:p w14:paraId="59C8DF93" w14:textId="77777777" w:rsidR="009045F2" w:rsidRPr="00AC6179" w:rsidRDefault="0082165D">
      <w:pPr>
        <w:spacing w:line="240" w:lineRule="exact"/>
        <w:ind w:left="564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z w:val="22"/>
          <w:szCs w:val="22"/>
        </w:rPr>
        <w:t>or 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c Co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en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s”</w:t>
      </w:r>
    </w:p>
    <w:p w14:paraId="0A35E66B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0D54C72" w14:textId="77777777" w:rsidR="009045F2" w:rsidRPr="00AC6179" w:rsidRDefault="0082165D">
      <w:pPr>
        <w:ind w:left="832" w:right="66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bs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ra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 xml:space="preserve">as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m 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 xml:space="preserve">ect 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f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er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M.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ch.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as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er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anu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MS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AC6179">
        <w:rPr>
          <w:rFonts w:asciiTheme="minorHAnsi" w:hAnsiTheme="minorHAnsi" w:cstheme="minorHAnsi"/>
          <w:sz w:val="22"/>
          <w:szCs w:val="22"/>
        </w:rPr>
        <w:t>SI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ua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 us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ARBA</w:t>
      </w:r>
      <w:r w:rsidRPr="00AC6179">
        <w:rPr>
          <w:rFonts w:asciiTheme="minorHAnsi" w:hAnsiTheme="minorHAnsi" w:cstheme="minorHAnsi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aph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ons.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op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 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em</w:t>
      </w:r>
      <w:r w:rsidRPr="00AC617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on,</w:t>
      </w:r>
      <w:r w:rsidRPr="00AC617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eque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ope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s,</w:t>
      </w:r>
      <w:r w:rsidRPr="00AC617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CN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code</w:t>
      </w:r>
      <w:r w:rsidRPr="00AC617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r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ax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sy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ponen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The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em has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our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es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C6179">
        <w:rPr>
          <w:rFonts w:asciiTheme="minorHAnsi" w:hAnsiTheme="minorHAnsi" w:cstheme="minorHAnsi"/>
          <w:sz w:val="22"/>
          <w:szCs w:val="22"/>
        </w:rPr>
        <w:t>nput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e,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ope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quen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e,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put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 a neu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at</w:t>
      </w:r>
      <w:r w:rsidRPr="00AC617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e)</w:t>
      </w:r>
      <w:r w:rsidRPr="00AC617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odel</w:t>
      </w:r>
      <w:r w:rsidRPr="00AC617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ponent</w:t>
      </w:r>
      <w:r w:rsidRPr="00AC617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Wh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e,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CN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code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eque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ach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21E28663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A4A36B2" w14:textId="77777777" w:rsidR="009045F2" w:rsidRPr="00AC6179" w:rsidRDefault="0082165D">
      <w:pPr>
        <w:ind w:left="564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e:</w:t>
      </w:r>
      <w:r w:rsidRPr="00AC6179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z w:val="22"/>
          <w:szCs w:val="22"/>
        </w:rPr>
        <w:t>Lne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y</w:t>
      </w:r>
      <w:r w:rsidRPr="00AC6179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ned</w:t>
      </w:r>
      <w:r w:rsidRPr="00AC6179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z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Para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rs</w:t>
      </w:r>
      <w:r w:rsidRPr="00AC6179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6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hemi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al</w:t>
      </w:r>
      <w:r w:rsidRPr="00AC6179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ac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</w:p>
    <w:p w14:paraId="5C20FD04" w14:textId="77777777" w:rsidR="009045F2" w:rsidRPr="00AC6179" w:rsidRDefault="0082165D">
      <w:pPr>
        <w:spacing w:line="240" w:lineRule="exact"/>
        <w:ind w:left="564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i/>
          <w:sz w:val="22"/>
          <w:szCs w:val="22"/>
        </w:rPr>
        <w:t>Proce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z w:val="22"/>
          <w:szCs w:val="22"/>
        </w:rPr>
        <w:t>s u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ne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i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(G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AC6179">
        <w:rPr>
          <w:rFonts w:asciiTheme="minorHAnsi" w:hAnsiTheme="minorHAnsi" w:cstheme="minorHAnsi"/>
          <w:i/>
          <w:sz w:val="22"/>
          <w:szCs w:val="22"/>
        </w:rPr>
        <w:t>”</w:t>
      </w:r>
    </w:p>
    <w:p w14:paraId="78975EB0" w14:textId="77777777" w:rsidR="009045F2" w:rsidRPr="00AC6179" w:rsidRDefault="009045F2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21876C7" w14:textId="77777777" w:rsidR="009045F2" w:rsidRPr="00AC6179" w:rsidRDefault="0082165D">
      <w:pPr>
        <w:ind w:left="832" w:right="64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bs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ra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ct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Ph.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 xml:space="preserve">ods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n.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For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z w:val="22"/>
          <w:szCs w:val="22"/>
        </w:rPr>
        <w:t>77</w:t>
      </w:r>
      <w:r w:rsidRPr="00AC617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ua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X 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no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  con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ned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 xml:space="preserve">odel 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 xml:space="preserve">or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 xml:space="preserve">M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y so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y coded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 showed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15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>%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oal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so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or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ue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C6179">
        <w:rPr>
          <w:rFonts w:asciiTheme="minorHAnsi" w:hAnsiTheme="minorHAnsi" w:cstheme="minorHAnsi"/>
          <w:sz w:val="22"/>
          <w:szCs w:val="22"/>
        </w:rPr>
        <w:t>he 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z w:val="22"/>
          <w:szCs w:val="22"/>
        </w:rPr>
        <w:t>un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ed.</w:t>
      </w:r>
    </w:p>
    <w:p w14:paraId="5F919F69" w14:textId="77777777" w:rsidR="009045F2" w:rsidRPr="00AC6179" w:rsidRDefault="009045F2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709D674B" w14:textId="77777777" w:rsidR="009045F2" w:rsidRPr="00AC6179" w:rsidRDefault="0082165D">
      <w:pPr>
        <w:ind w:left="564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e: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“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i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r A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C6179">
        <w:rPr>
          <w:rFonts w:asciiTheme="minorHAnsi" w:hAnsiTheme="minorHAnsi" w:cstheme="minorHAnsi"/>
          <w:i/>
          <w:sz w:val="22"/>
          <w:szCs w:val="22"/>
        </w:rPr>
        <w:t>ed G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z w:val="22"/>
          <w:szCs w:val="22"/>
        </w:rPr>
        <w:t>ne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on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of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z w:val="22"/>
          <w:szCs w:val="22"/>
        </w:rPr>
        <w:t>ho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i/>
          <w:sz w:val="22"/>
          <w:szCs w:val="22"/>
        </w:rPr>
        <w:t>rap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som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C6179">
        <w:rPr>
          <w:rFonts w:asciiTheme="minorHAnsi" w:hAnsiTheme="minorHAnsi" w:cstheme="minorHAnsi"/>
          <w:i/>
          <w:sz w:val="22"/>
          <w:szCs w:val="22"/>
        </w:rPr>
        <w:t>ro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AC6179">
        <w:rPr>
          <w:rFonts w:asciiTheme="minorHAnsi" w:hAnsiTheme="minorHAnsi" w:cstheme="minorHAnsi"/>
          <w:i/>
          <w:sz w:val="22"/>
          <w:szCs w:val="22"/>
        </w:rPr>
        <w:t>ec</w:t>
      </w:r>
      <w:r w:rsidRPr="00AC617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i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i/>
          <w:sz w:val="22"/>
          <w:szCs w:val="22"/>
        </w:rPr>
        <w:t>s”</w:t>
      </w:r>
    </w:p>
    <w:p w14:paraId="61909484" w14:textId="77777777" w:rsidR="009045F2" w:rsidRPr="00AC6179" w:rsidRDefault="009045F2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029E77EE" w14:textId="77777777" w:rsidR="009045F2" w:rsidRPr="00AC6179" w:rsidRDefault="0082165D">
      <w:pPr>
        <w:ind w:left="832" w:right="65"/>
        <w:jc w:val="both"/>
        <w:rPr>
          <w:rFonts w:asciiTheme="minorHAnsi" w:hAnsiTheme="minorHAnsi" w:cstheme="minorHAnsi"/>
          <w:sz w:val="22"/>
          <w:szCs w:val="22"/>
        </w:rPr>
        <w:sectPr w:rsidR="009045F2" w:rsidRPr="00AC6179">
          <w:pgSz w:w="11920" w:h="16840"/>
          <w:pgMar w:top="740" w:right="760" w:bottom="280" w:left="1040" w:header="0" w:footer="1014" w:gutter="0"/>
          <w:cols w:space="720"/>
        </w:sectPr>
      </w:pP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bs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ra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: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k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done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Ph.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s Pro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and N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al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s.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C6179">
        <w:rPr>
          <w:rFonts w:asciiTheme="minorHAnsi" w:hAnsiTheme="minorHAnsi" w:cstheme="minorHAnsi"/>
          <w:sz w:val="22"/>
          <w:szCs w:val="22"/>
        </w:rPr>
        <w:t>as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ed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i/>
          <w:sz w:val="22"/>
          <w:szCs w:val="22"/>
        </w:rPr>
        <w:t>F</w:t>
      </w:r>
      <w:r w:rsidRPr="00AC6179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i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i/>
          <w:sz w:val="22"/>
          <w:szCs w:val="22"/>
        </w:rPr>
        <w:t>an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AC6179">
        <w:rPr>
          <w:rFonts w:asciiTheme="minorHAnsi" w:hAnsiTheme="minorHAnsi" w:cstheme="minorHAnsi"/>
          <w:i/>
          <w:sz w:val="22"/>
          <w:szCs w:val="22"/>
        </w:rPr>
        <w:t>77</w:t>
      </w:r>
      <w:r w:rsidRPr="00AC617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ng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ua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e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n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he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X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C6179">
        <w:rPr>
          <w:rFonts w:asciiTheme="minorHAnsi" w:hAnsiTheme="minorHAnsi" w:cstheme="minorHAnsi"/>
          <w:sz w:val="22"/>
          <w:szCs w:val="22"/>
        </w:rPr>
        <w:t>on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ARBA</w:t>
      </w:r>
      <w:r w:rsidRPr="00AC6179">
        <w:rPr>
          <w:rFonts w:asciiTheme="minorHAnsi" w:hAnsiTheme="minorHAnsi" w:cstheme="minorHAnsi"/>
          <w:sz w:val="22"/>
          <w:szCs w:val="22"/>
        </w:rPr>
        <w:t>SE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aph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s.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z w:val="22"/>
          <w:szCs w:val="22"/>
        </w:rPr>
        <w:t>ed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aw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 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C6179">
        <w:rPr>
          <w:rFonts w:asciiTheme="minorHAnsi" w:hAnsiTheme="minorHAnsi" w:cstheme="minorHAnsi"/>
          <w:sz w:val="22"/>
          <w:szCs w:val="22"/>
        </w:rPr>
        <w:t>ho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 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ec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ct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he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conc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eo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>on,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n,</w:t>
      </w:r>
      <w:r w:rsidRPr="00AC617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C6179">
        <w:rPr>
          <w:rFonts w:asciiTheme="minorHAnsi" w:hAnsiTheme="minorHAnsi" w:cstheme="minorHAnsi"/>
          <w:sz w:val="22"/>
          <w:szCs w:val="22"/>
        </w:rPr>
        <w:t xml:space="preserve">on.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e 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C617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pe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ed by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AC6179">
        <w:rPr>
          <w:rFonts w:asciiTheme="minorHAnsi" w:hAnsiTheme="minorHAnsi" w:cstheme="minorHAnsi"/>
          <w:sz w:val="22"/>
          <w:szCs w:val="22"/>
        </w:rPr>
        <w:t>eo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coo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 of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</w:p>
    <w:p w14:paraId="146B8F20" w14:textId="77777777" w:rsidR="009045F2" w:rsidRPr="00AC6179" w:rsidRDefault="0082165D">
      <w:pPr>
        <w:spacing w:before="55"/>
        <w:ind w:left="112"/>
        <w:rPr>
          <w:rFonts w:asciiTheme="minorHAnsi" w:hAnsiTheme="minorHAnsi" w:cstheme="minorHAnsi"/>
          <w:sz w:val="28"/>
          <w:szCs w:val="28"/>
        </w:rPr>
      </w:pPr>
      <w:r w:rsidRPr="00AC6179">
        <w:rPr>
          <w:rFonts w:asciiTheme="minorHAnsi" w:hAnsiTheme="minorHAnsi" w:cstheme="minorHAnsi"/>
          <w:b/>
          <w:spacing w:val="-1"/>
          <w:sz w:val="28"/>
          <w:szCs w:val="28"/>
        </w:rPr>
        <w:lastRenderedPageBreak/>
        <w:t>R</w:t>
      </w:r>
      <w:r w:rsidRPr="00AC6179">
        <w:rPr>
          <w:rFonts w:asciiTheme="minorHAnsi" w:hAnsiTheme="minorHAnsi" w:cstheme="minorHAnsi"/>
          <w:b/>
          <w:sz w:val="28"/>
          <w:szCs w:val="28"/>
        </w:rPr>
        <w:t>eferenc</w:t>
      </w:r>
      <w:r w:rsidRPr="00AC6179">
        <w:rPr>
          <w:rFonts w:asciiTheme="minorHAnsi" w:hAnsiTheme="minorHAnsi" w:cstheme="minorHAnsi"/>
          <w:b/>
          <w:spacing w:val="-2"/>
          <w:sz w:val="28"/>
          <w:szCs w:val="28"/>
        </w:rPr>
        <w:t>e</w:t>
      </w:r>
      <w:r w:rsidRPr="00AC6179">
        <w:rPr>
          <w:rFonts w:asciiTheme="minorHAnsi" w:hAnsiTheme="minorHAnsi" w:cstheme="minorHAnsi"/>
          <w:b/>
          <w:spacing w:val="1"/>
          <w:sz w:val="28"/>
          <w:szCs w:val="28"/>
        </w:rPr>
        <w:t>s</w:t>
      </w:r>
      <w:r w:rsidRPr="00AC6179">
        <w:rPr>
          <w:rFonts w:asciiTheme="minorHAnsi" w:hAnsiTheme="minorHAnsi" w:cstheme="minorHAnsi"/>
          <w:b/>
          <w:sz w:val="28"/>
          <w:szCs w:val="28"/>
        </w:rPr>
        <w:t>:</w:t>
      </w:r>
    </w:p>
    <w:p w14:paraId="7D5E71CD" w14:textId="77777777" w:rsidR="009045F2" w:rsidRPr="00AC6179" w:rsidRDefault="009045F2">
      <w:pPr>
        <w:spacing w:before="15" w:line="260" w:lineRule="exact"/>
        <w:rPr>
          <w:rFonts w:asciiTheme="minorHAnsi" w:hAnsiTheme="minorHAnsi" w:cstheme="minorHAnsi"/>
          <w:sz w:val="26"/>
          <w:szCs w:val="26"/>
        </w:rPr>
      </w:pPr>
    </w:p>
    <w:p w14:paraId="2B40B8A4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Pr="00AC617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C6179">
        <w:rPr>
          <w:rFonts w:asciiTheme="minorHAnsi" w:hAnsiTheme="minorHAnsi" w:cstheme="minorHAnsi"/>
          <w:b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. J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</w:p>
    <w:p w14:paraId="6CF82618" w14:textId="77777777" w:rsidR="009045F2" w:rsidRPr="00AC6179" w:rsidRDefault="0082165D">
      <w:pPr>
        <w:spacing w:line="240" w:lineRule="exact"/>
        <w:ind w:left="744" w:right="6083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epa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</w:p>
    <w:p w14:paraId="06DA619B" w14:textId="77777777" w:rsidR="009045F2" w:rsidRPr="00AC6179" w:rsidRDefault="0082165D">
      <w:pPr>
        <w:spacing w:before="3" w:line="240" w:lineRule="exact"/>
        <w:ind w:left="744" w:right="5906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anp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208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 xml:space="preserve">16,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.P.)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20">
        <w:r w:rsidRPr="00AC6179">
          <w:rPr>
            <w:rFonts w:asciiTheme="minorHAnsi" w:hAnsiTheme="minorHAnsi" w:cstheme="minorHAnsi"/>
            <w:b/>
            <w:sz w:val="22"/>
            <w:szCs w:val="22"/>
          </w:rPr>
          <w:t>v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k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j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a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n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@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k.ac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.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n</w:t>
        </w:r>
      </w:hyperlink>
    </w:p>
    <w:p w14:paraId="02DF2698" w14:textId="77777777" w:rsidR="009045F2" w:rsidRPr="00AC6179" w:rsidRDefault="0082165D">
      <w:pPr>
        <w:spacing w:line="240" w:lineRule="exact"/>
        <w:ind w:left="744" w:right="4329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Phone: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+91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0512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259 7916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;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+9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0512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259 8646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45D839EF" w14:textId="77777777" w:rsidR="009045F2" w:rsidRPr="00AC6179" w:rsidRDefault="009045F2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13335FD2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2. Pr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ga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i</w:t>
      </w:r>
    </w:p>
    <w:p w14:paraId="34EFA52D" w14:textId="77777777" w:rsidR="009045F2" w:rsidRPr="00AC6179" w:rsidRDefault="0082165D">
      <w:pPr>
        <w:spacing w:line="240" w:lineRule="exact"/>
        <w:ind w:left="693" w:right="7732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s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</w:p>
    <w:p w14:paraId="68A0776D" w14:textId="77777777" w:rsidR="009045F2" w:rsidRPr="00AC6179" w:rsidRDefault="0082165D">
      <w:pPr>
        <w:spacing w:line="240" w:lineRule="exact"/>
        <w:ind w:left="693" w:right="4959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Scho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of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cha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 xml:space="preserve">d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os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C6179">
        <w:rPr>
          <w:rFonts w:asciiTheme="minorHAnsi" w:hAnsiTheme="minorHAnsi" w:cstheme="minorHAnsi"/>
          <w:sz w:val="22"/>
          <w:szCs w:val="22"/>
        </w:rPr>
        <w:t xml:space="preserve">ace 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</w:p>
    <w:p w14:paraId="6F1286C2" w14:textId="77777777" w:rsidR="009045F2" w:rsidRPr="00AC6179" w:rsidRDefault="0082165D">
      <w:pPr>
        <w:spacing w:before="1"/>
        <w:ind w:left="693" w:right="4588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>e of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C6179">
        <w:rPr>
          <w:rFonts w:asciiTheme="minorHAnsi" w:hAnsiTheme="minorHAnsi" w:cstheme="minorHAnsi"/>
          <w:sz w:val="22"/>
          <w:szCs w:val="22"/>
        </w:rPr>
        <w:t xml:space="preserve">,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ch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e,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hno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gy</w:t>
      </w:r>
    </w:p>
    <w:p w14:paraId="34C8AB7A" w14:textId="77777777" w:rsidR="009045F2" w:rsidRPr="00AC6179" w:rsidRDefault="0082165D">
      <w:pPr>
        <w:spacing w:line="240" w:lineRule="exact"/>
        <w:ind w:left="693" w:right="7297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218, 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C6179">
        <w:rPr>
          <w:rFonts w:asciiTheme="minorHAnsi" w:hAnsiTheme="minorHAnsi" w:cstheme="minorHAnsi"/>
          <w:sz w:val="22"/>
          <w:szCs w:val="22"/>
        </w:rPr>
        <w:t>h</w:t>
      </w:r>
    </w:p>
    <w:p w14:paraId="1167297C" w14:textId="77777777" w:rsidR="009045F2" w:rsidRPr="00AC6179" w:rsidRDefault="0082165D">
      <w:pPr>
        <w:spacing w:before="6"/>
        <w:ind w:left="693" w:right="4079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ah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>a St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e U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ve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AC6179">
        <w:rPr>
          <w:rFonts w:asciiTheme="minorHAnsi" w:hAnsiTheme="minorHAnsi" w:cstheme="minorHAnsi"/>
          <w:b/>
          <w:sz w:val="22"/>
          <w:szCs w:val="22"/>
        </w:rPr>
        <w:t>, S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b/>
          <w:sz w:val="22"/>
          <w:szCs w:val="22"/>
        </w:rPr>
        <w:t>r,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OK-</w:t>
      </w:r>
      <w:r w:rsidRPr="00AC6179">
        <w:rPr>
          <w:rFonts w:asciiTheme="minorHAnsi" w:hAnsiTheme="minorHAnsi" w:cstheme="minorHAnsi"/>
          <w:b/>
          <w:sz w:val="22"/>
          <w:szCs w:val="22"/>
        </w:rPr>
        <w:t>740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7</w:t>
      </w:r>
      <w:r w:rsidRPr="00AC6179">
        <w:rPr>
          <w:rFonts w:asciiTheme="minorHAnsi" w:hAnsiTheme="minorHAnsi" w:cstheme="minorHAnsi"/>
          <w:b/>
          <w:sz w:val="22"/>
          <w:szCs w:val="22"/>
        </w:rPr>
        <w:t>5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z w:val="22"/>
          <w:szCs w:val="22"/>
        </w:rPr>
        <w:t>)</w:t>
      </w:r>
    </w:p>
    <w:p w14:paraId="3DAF3C6F" w14:textId="77777777" w:rsidR="009045F2" w:rsidRPr="00AC6179" w:rsidRDefault="0082165D">
      <w:pPr>
        <w:spacing w:line="240" w:lineRule="exact"/>
        <w:ind w:left="693" w:right="5735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21">
        <w:r w:rsidRPr="00AC6179">
          <w:rPr>
            <w:rFonts w:asciiTheme="minorHAnsi" w:hAnsiTheme="minorHAnsi" w:cstheme="minorHAnsi"/>
            <w:b/>
            <w:sz w:val="22"/>
            <w:szCs w:val="22"/>
          </w:rPr>
          <w:t>ranga.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k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o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an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d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u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r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@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ok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s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a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e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.edu</w:t>
        </w:r>
      </w:hyperlink>
    </w:p>
    <w:p w14:paraId="06AE459F" w14:textId="77777777" w:rsidR="009045F2" w:rsidRPr="00AC6179" w:rsidRDefault="0082165D">
      <w:pPr>
        <w:spacing w:before="1"/>
        <w:ind w:left="693" w:right="6801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Phon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+1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405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74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5900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66B18953" w14:textId="77777777" w:rsidR="009045F2" w:rsidRPr="00AC6179" w:rsidRDefault="009045F2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43EE2791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3. Pr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C6179">
        <w:rPr>
          <w:rFonts w:asciiTheme="minorHAnsi" w:hAnsiTheme="minorHAnsi" w:cstheme="minorHAnsi"/>
          <w:b/>
          <w:sz w:val="22"/>
          <w:szCs w:val="22"/>
        </w:rPr>
        <w:t>ya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oy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z w:val="22"/>
          <w:szCs w:val="22"/>
        </w:rPr>
        <w:t>eb</w:t>
      </w:r>
    </w:p>
    <w:p w14:paraId="2270CD87" w14:textId="77777777" w:rsidR="009045F2" w:rsidRPr="00AC6179" w:rsidRDefault="0082165D">
      <w:pPr>
        <w:spacing w:line="240" w:lineRule="exact"/>
        <w:ind w:left="744" w:right="6078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epa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</w:p>
    <w:p w14:paraId="5C898471" w14:textId="77777777" w:rsidR="009045F2" w:rsidRPr="00AC6179" w:rsidRDefault="0082165D">
      <w:pPr>
        <w:spacing w:before="1" w:line="240" w:lineRule="exact"/>
        <w:ind w:left="744" w:right="6016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208 0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 xml:space="preserve">6,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C6179">
        <w:rPr>
          <w:rFonts w:asciiTheme="minorHAnsi" w:hAnsiTheme="minorHAnsi" w:cstheme="minorHAnsi"/>
          <w:sz w:val="22"/>
          <w:szCs w:val="22"/>
        </w:rPr>
        <w:t>P.)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22">
        <w:r w:rsidRPr="00AC6179">
          <w:rPr>
            <w:rFonts w:asciiTheme="minorHAnsi" w:hAnsiTheme="minorHAnsi" w:cstheme="minorHAnsi"/>
            <w:b/>
            <w:sz w:val="22"/>
            <w:szCs w:val="22"/>
          </w:rPr>
          <w:t>de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b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@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k.ac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.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n</w:t>
        </w:r>
      </w:hyperlink>
    </w:p>
    <w:p w14:paraId="22AAB912" w14:textId="77777777" w:rsidR="009045F2" w:rsidRPr="00AC6179" w:rsidRDefault="0082165D">
      <w:pPr>
        <w:spacing w:line="240" w:lineRule="exact"/>
        <w:ind w:left="744" w:right="6549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Phone: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+91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0512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259 7205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0A8AAF19" w14:textId="77777777" w:rsidR="009045F2" w:rsidRPr="00AC6179" w:rsidRDefault="009045F2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056C1778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4. Pr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>.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P. K.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Ja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z w:val="22"/>
          <w:szCs w:val="22"/>
        </w:rPr>
        <w:t>n</w:t>
      </w:r>
    </w:p>
    <w:p w14:paraId="1ECD11B7" w14:textId="77777777" w:rsidR="009045F2" w:rsidRPr="00AC6179" w:rsidRDefault="0082165D">
      <w:pPr>
        <w:spacing w:line="240" w:lineRule="exact"/>
        <w:ind w:left="712" w:right="4845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 xml:space="preserve">and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ndus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epa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</w:p>
    <w:p w14:paraId="3C2D5905" w14:textId="77777777" w:rsidR="009045F2" w:rsidRPr="00AC6179" w:rsidRDefault="0082165D">
      <w:pPr>
        <w:spacing w:before="1"/>
        <w:ind w:left="712" w:right="5306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oo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ee, 2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667,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hand)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nd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</w:p>
    <w:p w14:paraId="32BCEFDB" w14:textId="77777777" w:rsidR="009045F2" w:rsidRPr="00AC6179" w:rsidRDefault="0082165D">
      <w:pPr>
        <w:spacing w:line="240" w:lineRule="exact"/>
        <w:ind w:left="712" w:right="6523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23"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p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j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a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n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f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m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e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@i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it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r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.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er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n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e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.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n</w:t>
        </w:r>
      </w:hyperlink>
    </w:p>
    <w:p w14:paraId="154A72A3" w14:textId="77777777" w:rsidR="009045F2" w:rsidRPr="00AC6179" w:rsidRDefault="0082165D">
      <w:pPr>
        <w:spacing w:line="240" w:lineRule="exact"/>
        <w:ind w:left="712" w:right="5621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Phone: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+91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1332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285290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C6179">
        <w:rPr>
          <w:rFonts w:asciiTheme="minorHAnsi" w:hAnsiTheme="minorHAnsi" w:cstheme="minorHAnsi"/>
          <w:sz w:val="22"/>
          <w:szCs w:val="22"/>
        </w:rPr>
        <w:t>;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28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AC6179">
        <w:rPr>
          <w:rFonts w:asciiTheme="minorHAnsi" w:hAnsiTheme="minorHAnsi" w:cstheme="minorHAnsi"/>
          <w:sz w:val="22"/>
          <w:szCs w:val="22"/>
        </w:rPr>
        <w:t xml:space="preserve">350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641C9507" w14:textId="77777777" w:rsidR="009045F2" w:rsidRPr="00AC6179" w:rsidRDefault="009045F2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378E2820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5. Pr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b/>
          <w:sz w:val="22"/>
          <w:szCs w:val="22"/>
        </w:rPr>
        <w:t>ho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b/>
          <w:sz w:val="22"/>
          <w:szCs w:val="22"/>
        </w:rPr>
        <w:t>d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z w:val="22"/>
          <w:szCs w:val="22"/>
        </w:rPr>
        <w:t>ury</w:t>
      </w:r>
    </w:p>
    <w:p w14:paraId="63A633C2" w14:textId="77777777" w:rsidR="009045F2" w:rsidRPr="00AC6179" w:rsidRDefault="0082165D">
      <w:pPr>
        <w:spacing w:line="240" w:lineRule="exact"/>
        <w:ind w:left="744" w:right="6016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M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C6179">
        <w:rPr>
          <w:rFonts w:asciiTheme="minorHAnsi" w:hAnsiTheme="minorHAnsi" w:cstheme="minorHAnsi"/>
          <w:sz w:val="22"/>
          <w:szCs w:val="22"/>
        </w:rPr>
        <w:t>c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C6179">
        <w:rPr>
          <w:rFonts w:asciiTheme="minorHAnsi" w:hAnsiTheme="minorHAnsi" w:cstheme="minorHAnsi"/>
          <w:sz w:val="22"/>
          <w:szCs w:val="22"/>
        </w:rPr>
        <w:t>an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cal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En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epa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 xml:space="preserve">ent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z w:val="22"/>
          <w:szCs w:val="22"/>
        </w:rPr>
        <w:t>npu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>,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208 0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C6179">
        <w:rPr>
          <w:rFonts w:asciiTheme="minorHAnsi" w:hAnsiTheme="minorHAnsi" w:cstheme="minorHAnsi"/>
          <w:sz w:val="22"/>
          <w:szCs w:val="22"/>
        </w:rPr>
        <w:t xml:space="preserve">6,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C6179">
        <w:rPr>
          <w:rFonts w:asciiTheme="minorHAnsi" w:hAnsiTheme="minorHAnsi" w:cstheme="minorHAnsi"/>
          <w:sz w:val="22"/>
          <w:szCs w:val="22"/>
        </w:rPr>
        <w:t>P.)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24">
        <w:r w:rsidRPr="00AC6179">
          <w:rPr>
            <w:rFonts w:asciiTheme="minorHAnsi" w:hAnsiTheme="minorHAnsi" w:cstheme="minorHAnsi"/>
            <w:b/>
            <w:sz w:val="22"/>
            <w:szCs w:val="22"/>
          </w:rPr>
          <w:t>c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h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ou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d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hr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y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@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it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k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.a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c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.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n</w:t>
        </w:r>
      </w:hyperlink>
    </w:p>
    <w:p w14:paraId="7A1C7509" w14:textId="77777777" w:rsidR="009045F2" w:rsidRPr="00AC6179" w:rsidRDefault="0082165D">
      <w:pPr>
        <w:spacing w:line="240" w:lineRule="exact"/>
        <w:ind w:left="744" w:right="6549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Phone: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+91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0512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259 7270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p w14:paraId="30C2D920" w14:textId="77777777" w:rsidR="009045F2" w:rsidRPr="00AC6179" w:rsidRDefault="009045F2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3E106808" w14:textId="77777777" w:rsidR="009045F2" w:rsidRPr="00AC6179" w:rsidRDefault="0082165D">
      <w:pPr>
        <w:ind w:left="472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b/>
          <w:sz w:val="22"/>
          <w:szCs w:val="22"/>
        </w:rPr>
        <w:t>6. Pr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C617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C617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b/>
          <w:sz w:val="22"/>
          <w:szCs w:val="22"/>
        </w:rPr>
        <w:t>ab</w:t>
      </w:r>
      <w:r w:rsidRPr="00AC617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C6179">
        <w:rPr>
          <w:rFonts w:asciiTheme="minorHAnsi" w:hAnsiTheme="minorHAnsi" w:cstheme="minorHAnsi"/>
          <w:b/>
          <w:sz w:val="22"/>
          <w:szCs w:val="22"/>
        </w:rPr>
        <w:t>a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b/>
          <w:sz w:val="22"/>
          <w:szCs w:val="22"/>
        </w:rPr>
        <w:t>Muke</w:t>
      </w:r>
      <w:r w:rsidRPr="00AC617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C6179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AC6179">
        <w:rPr>
          <w:rFonts w:asciiTheme="minorHAnsi" w:hAnsiTheme="minorHAnsi" w:cstheme="minorHAnsi"/>
          <w:b/>
          <w:sz w:val="22"/>
          <w:szCs w:val="22"/>
        </w:rPr>
        <w:t>ee</w:t>
      </w:r>
    </w:p>
    <w:p w14:paraId="1673D8B8" w14:textId="77777777" w:rsidR="009045F2" w:rsidRPr="00AC6179" w:rsidRDefault="0082165D">
      <w:pPr>
        <w:spacing w:line="240" w:lineRule="exact"/>
        <w:ind w:left="744" w:right="5118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C6179">
        <w:rPr>
          <w:rFonts w:asciiTheme="minorHAnsi" w:hAnsiTheme="minorHAnsi" w:cstheme="minorHAnsi"/>
          <w:sz w:val="22"/>
          <w:szCs w:val="22"/>
        </w:rPr>
        <w:t>o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pu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>er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Sc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ence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and En</w:t>
      </w:r>
      <w:r w:rsidRPr="00AC617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ne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C6179">
        <w:rPr>
          <w:rFonts w:asciiTheme="minorHAnsi" w:hAnsiTheme="minorHAnsi" w:cstheme="minorHAnsi"/>
          <w:sz w:val="22"/>
          <w:szCs w:val="22"/>
        </w:rPr>
        <w:t>ng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C6179">
        <w:rPr>
          <w:rFonts w:asciiTheme="minorHAnsi" w:hAnsiTheme="minorHAnsi" w:cstheme="minorHAnsi"/>
          <w:sz w:val="22"/>
          <w:szCs w:val="22"/>
        </w:rPr>
        <w:t>ep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ent</w:t>
      </w:r>
    </w:p>
    <w:p w14:paraId="754DCE34" w14:textId="77777777" w:rsidR="009045F2" w:rsidRPr="00AC6179" w:rsidRDefault="0082165D">
      <w:pPr>
        <w:spacing w:before="1" w:line="240" w:lineRule="exact"/>
        <w:ind w:left="693" w:right="5906" w:firstLine="50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>.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C6179">
        <w:rPr>
          <w:rFonts w:asciiTheme="minorHAnsi" w:hAnsiTheme="minorHAnsi" w:cstheme="minorHAnsi"/>
          <w:sz w:val="22"/>
          <w:szCs w:val="22"/>
        </w:rPr>
        <w:t xml:space="preserve">.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C6179">
        <w:rPr>
          <w:rFonts w:asciiTheme="minorHAnsi" w:hAnsiTheme="minorHAnsi" w:cstheme="minorHAnsi"/>
          <w:sz w:val="22"/>
          <w:szCs w:val="22"/>
        </w:rPr>
        <w:t>anp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C6179">
        <w:rPr>
          <w:rFonts w:asciiTheme="minorHAnsi" w:hAnsiTheme="minorHAnsi" w:cstheme="minorHAnsi"/>
          <w:sz w:val="22"/>
          <w:szCs w:val="22"/>
        </w:rPr>
        <w:t xml:space="preserve">, 208 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C6179">
        <w:rPr>
          <w:rFonts w:asciiTheme="minorHAnsi" w:hAnsiTheme="minorHAnsi" w:cstheme="minorHAnsi"/>
          <w:sz w:val="22"/>
          <w:szCs w:val="22"/>
        </w:rPr>
        <w:t xml:space="preserve">16,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C6179">
        <w:rPr>
          <w:rFonts w:asciiTheme="minorHAnsi" w:hAnsiTheme="minorHAnsi" w:cstheme="minorHAnsi"/>
          <w:sz w:val="22"/>
          <w:szCs w:val="22"/>
        </w:rPr>
        <w:t>.P.)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C6179">
        <w:rPr>
          <w:rFonts w:asciiTheme="minorHAnsi" w:hAnsiTheme="minorHAnsi" w:cstheme="minorHAnsi"/>
          <w:sz w:val="22"/>
          <w:szCs w:val="22"/>
        </w:rPr>
        <w:t xml:space="preserve">A 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C617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C6179">
        <w:rPr>
          <w:rFonts w:asciiTheme="minorHAnsi" w:hAnsiTheme="minorHAnsi" w:cstheme="minorHAnsi"/>
          <w:sz w:val="22"/>
          <w:szCs w:val="22"/>
        </w:rPr>
        <w:t>a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C6179">
        <w:rPr>
          <w:rFonts w:asciiTheme="minorHAnsi" w:hAnsiTheme="minorHAnsi" w:cstheme="minorHAnsi"/>
          <w:sz w:val="22"/>
          <w:szCs w:val="22"/>
        </w:rPr>
        <w:t>:</w:t>
      </w:r>
      <w:r w:rsidRPr="00AC617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25">
        <w:r w:rsidRPr="00AC6179">
          <w:rPr>
            <w:rFonts w:asciiTheme="minorHAnsi" w:hAnsiTheme="minorHAnsi" w:cstheme="minorHAnsi"/>
            <w:b/>
            <w:sz w:val="22"/>
            <w:szCs w:val="22"/>
          </w:rPr>
          <w:t>a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m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@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c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s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e</w:t>
        </w:r>
        <w:r w:rsidRPr="00AC6179">
          <w:rPr>
            <w:rFonts w:asciiTheme="minorHAnsi" w:hAnsiTheme="minorHAnsi" w:cstheme="minorHAnsi"/>
            <w:b/>
            <w:spacing w:val="-2"/>
            <w:sz w:val="22"/>
            <w:szCs w:val="22"/>
          </w:rPr>
          <w:t>.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t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k.</w:t>
        </w:r>
        <w:r w:rsidRPr="00AC6179">
          <w:rPr>
            <w:rFonts w:asciiTheme="minorHAnsi" w:hAnsiTheme="minorHAnsi" w:cstheme="minorHAnsi"/>
            <w:b/>
            <w:spacing w:val="-3"/>
            <w:sz w:val="22"/>
            <w:szCs w:val="22"/>
          </w:rPr>
          <w:t>a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c.</w:t>
        </w:r>
        <w:r w:rsidRPr="00AC6179">
          <w:rPr>
            <w:rFonts w:asciiTheme="minorHAnsi" w:hAnsiTheme="minorHAnsi" w:cstheme="minorHAnsi"/>
            <w:b/>
            <w:spacing w:val="1"/>
            <w:sz w:val="22"/>
            <w:szCs w:val="22"/>
          </w:rPr>
          <w:t>i</w:t>
        </w:r>
        <w:r w:rsidRPr="00AC6179">
          <w:rPr>
            <w:rFonts w:asciiTheme="minorHAnsi" w:hAnsiTheme="minorHAnsi" w:cstheme="minorHAnsi"/>
            <w:b/>
            <w:sz w:val="22"/>
            <w:szCs w:val="22"/>
          </w:rPr>
          <w:t>n</w:t>
        </w:r>
      </w:hyperlink>
    </w:p>
    <w:p w14:paraId="44EC860B" w14:textId="77777777" w:rsidR="009045F2" w:rsidRPr="00AC6179" w:rsidRDefault="0082165D">
      <w:pPr>
        <w:spacing w:line="240" w:lineRule="exact"/>
        <w:ind w:left="712" w:right="6580"/>
        <w:jc w:val="both"/>
        <w:rPr>
          <w:rFonts w:asciiTheme="minorHAnsi" w:hAnsiTheme="minorHAnsi" w:cstheme="minorHAnsi"/>
          <w:sz w:val="22"/>
          <w:szCs w:val="22"/>
        </w:rPr>
      </w:pPr>
      <w:r w:rsidRPr="00AC6179">
        <w:rPr>
          <w:rFonts w:asciiTheme="minorHAnsi" w:hAnsiTheme="minorHAnsi" w:cstheme="minorHAnsi"/>
          <w:sz w:val="22"/>
          <w:szCs w:val="22"/>
        </w:rPr>
        <w:t>Phone: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6179">
        <w:rPr>
          <w:rFonts w:asciiTheme="minorHAnsi" w:hAnsiTheme="minorHAnsi" w:cstheme="minorHAnsi"/>
          <w:sz w:val="22"/>
          <w:szCs w:val="22"/>
        </w:rPr>
        <w:t>+91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>0512</w:t>
      </w:r>
      <w:r w:rsidRPr="00AC617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C6179">
        <w:rPr>
          <w:rFonts w:asciiTheme="minorHAnsi" w:hAnsiTheme="minorHAnsi" w:cstheme="minorHAnsi"/>
          <w:sz w:val="22"/>
          <w:szCs w:val="22"/>
        </w:rPr>
        <w:t xml:space="preserve">259 7196 </w:t>
      </w:r>
      <w:r w:rsidRPr="00AC617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C617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6179">
        <w:rPr>
          <w:rFonts w:asciiTheme="minorHAnsi" w:hAnsiTheme="minorHAnsi" w:cstheme="minorHAnsi"/>
          <w:sz w:val="22"/>
          <w:szCs w:val="22"/>
        </w:rPr>
        <w:t>)</w:t>
      </w:r>
    </w:p>
    <w:sectPr w:rsidR="009045F2" w:rsidRPr="00AC6179">
      <w:pgSz w:w="11920" w:h="16840"/>
      <w:pgMar w:top="740" w:right="760" w:bottom="280" w:left="1040" w:header="0" w:footer="10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76223" w14:textId="77777777" w:rsidR="0082165D" w:rsidRDefault="0082165D">
      <w:r>
        <w:separator/>
      </w:r>
    </w:p>
  </w:endnote>
  <w:endnote w:type="continuationSeparator" w:id="0">
    <w:p w14:paraId="760A8B98" w14:textId="77777777" w:rsidR="0082165D" w:rsidRDefault="0082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573FF" w14:textId="77777777" w:rsidR="009045F2" w:rsidRDefault="0082165D">
    <w:pPr>
      <w:spacing w:line="200" w:lineRule="exact"/>
    </w:pPr>
    <w:r>
      <w:pict w14:anchorId="21CF913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4.35pt;margin-top:780pt;width:10pt;height:14pt;z-index:-2118;mso-position-horizontal-relative:page;mso-position-vertical-relative:page" filled="f" stroked="f">
          <v:textbox inset="0,0,0,0">
            <w:txbxContent>
              <w:p w14:paraId="40FF3926" w14:textId="77777777" w:rsidR="009045F2" w:rsidRDefault="0082165D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A38" w14:textId="77777777" w:rsidR="009045F2" w:rsidRDefault="009045F2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8778" w14:textId="77777777" w:rsidR="009045F2" w:rsidRDefault="0082165D">
    <w:pPr>
      <w:spacing w:line="200" w:lineRule="exact"/>
    </w:pPr>
    <w:r>
      <w:pict w14:anchorId="3303BA2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4.35pt;margin-top:780pt;width:10pt;height:14pt;z-index:-2117;mso-position-horizontal-relative:page;mso-position-vertical-relative:page" filled="f" stroked="f">
          <v:textbox inset="0,0,0,0">
            <w:txbxContent>
              <w:p w14:paraId="2EA0A43E" w14:textId="77777777" w:rsidR="009045F2" w:rsidRDefault="0082165D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0AFDD" w14:textId="77777777" w:rsidR="009045F2" w:rsidRDefault="009045F2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7870" w14:textId="77777777" w:rsidR="009045F2" w:rsidRDefault="0082165D">
    <w:pPr>
      <w:spacing w:line="200" w:lineRule="exact"/>
    </w:pPr>
    <w:r>
      <w:pict w14:anchorId="3108968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35pt;margin-top:780pt;width:16pt;height:14pt;z-index:-2116;mso-position-horizontal-relative:page;mso-position-vertical-relative:page" filled="f" stroked="f">
          <v:textbox inset="0,0,0,0">
            <w:txbxContent>
              <w:p w14:paraId="4BEC4261" w14:textId="77777777" w:rsidR="009045F2" w:rsidRDefault="0082165D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C173" w14:textId="77777777" w:rsidR="0082165D" w:rsidRDefault="0082165D">
      <w:r>
        <w:separator/>
      </w:r>
    </w:p>
  </w:footnote>
  <w:footnote w:type="continuationSeparator" w:id="0">
    <w:p w14:paraId="07C16BDD" w14:textId="77777777" w:rsidR="0082165D" w:rsidRDefault="00821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525B1"/>
    <w:multiLevelType w:val="multilevel"/>
    <w:tmpl w:val="76B812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5F2"/>
    <w:rsid w:val="0082165D"/>
    <w:rsid w:val="009045F2"/>
    <w:rsid w:val="00AC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B25E68F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kjain@iiti.ac.in" TargetMode="External"/><Relationship Id="rId13" Type="http://schemas.openxmlformats.org/officeDocument/2006/relationships/hyperlink" Target="http://www.ijest.info/issue.php" TargetMode="Externa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komanduri@okstate.edu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scientific.net/AMR.383-390.6679" TargetMode="External"/><Relationship Id="rId17" Type="http://schemas.openxmlformats.org/officeDocument/2006/relationships/hyperlink" Target="http://www.daaam.com/daaam/Symposium/Symposium.htm" TargetMode="External"/><Relationship Id="rId25" Type="http://schemas.openxmlformats.org/officeDocument/2006/relationships/hyperlink" Target="mailto:amit@iitk.ac.in" TargetMode="External"/><Relationship Id="rId2" Type="http://schemas.openxmlformats.org/officeDocument/2006/relationships/styles" Target="styles.xml"/><Relationship Id="rId16" Type="http://schemas.openxmlformats.org/officeDocument/2006/relationships/hyperlink" Target="http://dx.doi.org/10.1016/S0890-6955(01)00010-4" TargetMode="External"/><Relationship Id="rId20" Type="http://schemas.openxmlformats.org/officeDocument/2006/relationships/hyperlink" Target="mailto:vkjain@iitk.ac.i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mailto:choudhry@iitk.ac.i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x.doi.org/10.1142/S0219686703000204" TargetMode="External"/><Relationship Id="rId23" Type="http://schemas.openxmlformats.org/officeDocument/2006/relationships/hyperlink" Target="mailto:pjainfme@iitr.ernet.in" TargetMode="Externa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mailto:nkjain73@yahoo.com;" TargetMode="External"/><Relationship Id="rId14" Type="http://schemas.openxmlformats.org/officeDocument/2006/relationships/hyperlink" Target="http://www.scientific.net/KEM.450.173" TargetMode="External"/><Relationship Id="rId22" Type="http://schemas.openxmlformats.org/officeDocument/2006/relationships/hyperlink" Target="mailto:deb@iitk.ac.i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5949</Words>
  <Characters>33911</Characters>
  <Application>Microsoft Office Word</Application>
  <DocSecurity>0</DocSecurity>
  <Lines>282</Lines>
  <Paragraphs>79</Paragraphs>
  <ScaleCrop>false</ScaleCrop>
  <Company/>
  <LinksUpToDate>false</LinksUpToDate>
  <CharactersWithSpaces>39781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2021-07-03T16:11:00Z</dcterms:created>
  <dcterms:modified xsi:type="dcterms:W3CDTF">2021-07-03T16:13:00Z</dcterms:modified>
</cp:coreProperties>
</file>